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74E63" w14:textId="77777777" w:rsidR="00F00C83" w:rsidRPr="006275C6" w:rsidRDefault="00F00C83" w:rsidP="004B667E">
      <w:pPr>
        <w:pStyle w:val="Default"/>
        <w:spacing w:line="276" w:lineRule="auto"/>
        <w:jc w:val="both"/>
        <w:rPr>
          <w:b/>
          <w:bCs/>
          <w:sz w:val="32"/>
          <w:szCs w:val="32"/>
        </w:rPr>
      </w:pPr>
      <w:bookmarkStart w:id="0" w:name="_GoBack"/>
      <w:bookmarkEnd w:id="0"/>
    </w:p>
    <w:p w14:paraId="3E8E348D" w14:textId="2F999F28" w:rsidR="0073500D" w:rsidRPr="00FD5462" w:rsidRDefault="00F00C83" w:rsidP="006275C6">
      <w:pPr>
        <w:pStyle w:val="Default"/>
        <w:spacing w:after="240" w:line="276" w:lineRule="auto"/>
        <w:jc w:val="center"/>
        <w:rPr>
          <w:b/>
          <w:bCs/>
          <w:sz w:val="28"/>
          <w:szCs w:val="28"/>
        </w:rPr>
      </w:pPr>
      <w:r w:rsidRPr="00FD5462">
        <w:rPr>
          <w:b/>
          <w:bCs/>
          <w:sz w:val="28"/>
          <w:szCs w:val="28"/>
        </w:rPr>
        <w:t>OPIS PRZEDMIOTU ZAMÓWIENIA</w:t>
      </w:r>
    </w:p>
    <w:p w14:paraId="435A1A32" w14:textId="5F729160" w:rsidR="00F00C83" w:rsidRPr="006275C6" w:rsidRDefault="00FD5655" w:rsidP="006B7FE6">
      <w:pPr>
        <w:pStyle w:val="Default"/>
        <w:spacing w:after="240" w:line="276" w:lineRule="auto"/>
        <w:jc w:val="center"/>
        <w:rPr>
          <w:b/>
          <w:bCs/>
          <w:sz w:val="26"/>
          <w:szCs w:val="26"/>
        </w:rPr>
      </w:pPr>
      <w:r w:rsidRPr="006275C6">
        <w:rPr>
          <w:b/>
          <w:bCs/>
          <w:sz w:val="26"/>
          <w:szCs w:val="26"/>
        </w:rPr>
        <w:t>„</w:t>
      </w:r>
      <w:r w:rsidR="00F07D80">
        <w:rPr>
          <w:b/>
          <w:bCs/>
          <w:sz w:val="26"/>
          <w:szCs w:val="26"/>
        </w:rPr>
        <w:t>Rozbudowa</w:t>
      </w:r>
      <w:r w:rsidR="006275C6" w:rsidRPr="006275C6">
        <w:rPr>
          <w:b/>
          <w:bCs/>
          <w:sz w:val="26"/>
          <w:szCs w:val="26"/>
        </w:rPr>
        <w:t xml:space="preserve"> terenu rekreacyjnego przy ul. Dolskiej / Śremskiej w Poznaniu”</w:t>
      </w:r>
    </w:p>
    <w:p w14:paraId="72ABC355" w14:textId="77777777" w:rsidR="00F00C83" w:rsidRPr="00A7770A" w:rsidRDefault="00F00C83" w:rsidP="004B667E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152F864D" w14:textId="497EE7F5" w:rsidR="006275C6" w:rsidRPr="00373D3C" w:rsidRDefault="00F00C83" w:rsidP="001B0990">
      <w:pPr>
        <w:pStyle w:val="Default"/>
        <w:numPr>
          <w:ilvl w:val="0"/>
          <w:numId w:val="1"/>
        </w:numPr>
        <w:spacing w:line="276" w:lineRule="auto"/>
        <w:ind w:left="426"/>
        <w:jc w:val="both"/>
        <w:rPr>
          <w:rStyle w:val="Nagwek1Znak"/>
          <w:rFonts w:eastAsia="Times New Roman" w:cs="Times New Roman"/>
          <w:color w:val="auto"/>
          <w:szCs w:val="24"/>
        </w:rPr>
      </w:pPr>
      <w:r w:rsidRPr="00A7770A">
        <w:rPr>
          <w:rStyle w:val="Nagwek1Znak"/>
          <w:rFonts w:cs="Times New Roman"/>
          <w:szCs w:val="24"/>
        </w:rPr>
        <w:t>Lokalizacja obiektu</w:t>
      </w:r>
      <w:r w:rsidR="00B91028" w:rsidRPr="00A7770A">
        <w:rPr>
          <w:rStyle w:val="Nagwek1Znak"/>
          <w:rFonts w:cs="Times New Roman"/>
          <w:szCs w:val="24"/>
        </w:rPr>
        <w:t xml:space="preserve"> i stan istniejący</w:t>
      </w:r>
    </w:p>
    <w:p w14:paraId="18F4FCF9" w14:textId="2BC84ADF" w:rsidR="00644EFF" w:rsidRPr="00373D3C" w:rsidRDefault="006275C6" w:rsidP="00AE5717">
      <w:pPr>
        <w:pStyle w:val="Akapitzlist"/>
        <w:autoSpaceDE w:val="0"/>
        <w:autoSpaceDN w:val="0"/>
        <w:adjustRightInd w:val="0"/>
        <w:spacing w:after="120" w:line="276" w:lineRule="auto"/>
        <w:ind w:left="426"/>
        <w:jc w:val="both"/>
        <w:rPr>
          <w:rStyle w:val="Nagwek1Znak"/>
          <w:rFonts w:eastAsia="Times New Roman" w:cs="Times New Roman"/>
          <w:b w:val="0"/>
          <w:bCs w:val="0"/>
          <w:sz w:val="22"/>
          <w:szCs w:val="22"/>
        </w:rPr>
      </w:pPr>
      <w:r w:rsidRPr="00373D3C">
        <w:rPr>
          <w:sz w:val="22"/>
          <w:szCs w:val="22"/>
        </w:rPr>
        <w:t xml:space="preserve">Nieruchomość oznaczona </w:t>
      </w:r>
      <w:r w:rsidR="00E45260" w:rsidRPr="00373D3C">
        <w:rPr>
          <w:sz w:val="22"/>
          <w:szCs w:val="22"/>
        </w:rPr>
        <w:t xml:space="preserve">ewidencyjnie: obręb Żegrze, arkusz 01, działka </w:t>
      </w:r>
      <w:r w:rsidRPr="00373D3C">
        <w:rPr>
          <w:sz w:val="22"/>
          <w:szCs w:val="22"/>
        </w:rPr>
        <w:t>nr 2/10.</w:t>
      </w:r>
      <w:r w:rsidR="00E45260" w:rsidRPr="00373D3C">
        <w:rPr>
          <w:sz w:val="22"/>
          <w:szCs w:val="22"/>
        </w:rPr>
        <w:t xml:space="preserve"> </w:t>
      </w:r>
      <w:r w:rsidR="00042B1B">
        <w:rPr>
          <w:sz w:val="22"/>
          <w:szCs w:val="22"/>
        </w:rPr>
        <w:t>W roku bieżącym na przedmiotowym terenie zostało wybudowane b</w:t>
      </w:r>
      <w:r w:rsidR="006C6203" w:rsidRPr="00373D3C">
        <w:rPr>
          <w:sz w:val="22"/>
          <w:szCs w:val="22"/>
        </w:rPr>
        <w:t>oisk</w:t>
      </w:r>
      <w:r w:rsidR="00042B1B">
        <w:rPr>
          <w:sz w:val="22"/>
          <w:szCs w:val="22"/>
        </w:rPr>
        <w:t>o</w:t>
      </w:r>
      <w:r w:rsidR="006C6203" w:rsidRPr="00373D3C">
        <w:rPr>
          <w:sz w:val="22"/>
          <w:szCs w:val="22"/>
        </w:rPr>
        <w:t xml:space="preserve"> wielofunkcyjn</w:t>
      </w:r>
      <w:r w:rsidR="00042B1B">
        <w:rPr>
          <w:sz w:val="22"/>
          <w:szCs w:val="22"/>
        </w:rPr>
        <w:t>e</w:t>
      </w:r>
      <w:r w:rsidR="006C6203" w:rsidRPr="00373D3C">
        <w:rPr>
          <w:sz w:val="22"/>
          <w:szCs w:val="22"/>
        </w:rPr>
        <w:t xml:space="preserve"> wraz</w:t>
      </w:r>
      <w:r w:rsidR="00042B1B">
        <w:rPr>
          <w:sz w:val="22"/>
          <w:szCs w:val="22"/>
        </w:rPr>
        <w:t xml:space="preserve">                                      </w:t>
      </w:r>
      <w:r w:rsidR="006C6203" w:rsidRPr="00373D3C">
        <w:rPr>
          <w:sz w:val="22"/>
          <w:szCs w:val="22"/>
        </w:rPr>
        <w:t>z infrastrukturą uzupełniającą.</w:t>
      </w:r>
      <w:r w:rsidR="00042B1B">
        <w:rPr>
          <w:sz w:val="22"/>
          <w:szCs w:val="22"/>
        </w:rPr>
        <w:t xml:space="preserve"> </w:t>
      </w:r>
      <w:r w:rsidR="00663ED7" w:rsidRPr="00373D3C">
        <w:rPr>
          <w:sz w:val="22"/>
          <w:szCs w:val="22"/>
        </w:rPr>
        <w:t xml:space="preserve">Realizacja umowy stanowi </w:t>
      </w:r>
      <w:r w:rsidR="00373D3C" w:rsidRPr="00373D3C">
        <w:rPr>
          <w:sz w:val="22"/>
          <w:szCs w:val="22"/>
        </w:rPr>
        <w:t>doposażenie terenu w</w:t>
      </w:r>
      <w:r w:rsidR="00402E07">
        <w:rPr>
          <w:sz w:val="22"/>
          <w:szCs w:val="22"/>
        </w:rPr>
        <w:t xml:space="preserve"> </w:t>
      </w:r>
      <w:r w:rsidR="00B5607C">
        <w:rPr>
          <w:sz w:val="22"/>
          <w:szCs w:val="22"/>
        </w:rPr>
        <w:t xml:space="preserve">strefę </w:t>
      </w:r>
      <w:proofErr w:type="spellStart"/>
      <w:r w:rsidR="00402E07">
        <w:rPr>
          <w:sz w:val="22"/>
          <w:szCs w:val="22"/>
        </w:rPr>
        <w:t>street</w:t>
      </w:r>
      <w:proofErr w:type="spellEnd"/>
      <w:r w:rsidR="00402E07">
        <w:rPr>
          <w:sz w:val="22"/>
          <w:szCs w:val="22"/>
        </w:rPr>
        <w:t xml:space="preserve"> </w:t>
      </w:r>
      <w:proofErr w:type="spellStart"/>
      <w:r w:rsidR="00402E07">
        <w:rPr>
          <w:sz w:val="22"/>
          <w:szCs w:val="22"/>
        </w:rPr>
        <w:t>workout</w:t>
      </w:r>
      <w:proofErr w:type="spellEnd"/>
      <w:r w:rsidR="00402E07">
        <w:rPr>
          <w:sz w:val="22"/>
          <w:szCs w:val="22"/>
        </w:rPr>
        <w:t>, zjazd na linie, stoliki szachowe</w:t>
      </w:r>
      <w:r w:rsidR="003D460E">
        <w:rPr>
          <w:sz w:val="22"/>
          <w:szCs w:val="22"/>
        </w:rPr>
        <w:t xml:space="preserve"> oraz </w:t>
      </w:r>
      <w:r w:rsidR="00402E07">
        <w:rPr>
          <w:sz w:val="22"/>
          <w:szCs w:val="22"/>
        </w:rPr>
        <w:t>ławki</w:t>
      </w:r>
      <w:r w:rsidR="003D460E">
        <w:rPr>
          <w:sz w:val="22"/>
          <w:szCs w:val="22"/>
        </w:rPr>
        <w:t>.</w:t>
      </w:r>
    </w:p>
    <w:p w14:paraId="541E6B19" w14:textId="47638437" w:rsidR="0073500D" w:rsidRPr="001B0990" w:rsidRDefault="00F00C83" w:rsidP="001B0990">
      <w:pPr>
        <w:pStyle w:val="Nagwek1"/>
        <w:numPr>
          <w:ilvl w:val="0"/>
          <w:numId w:val="1"/>
        </w:numPr>
        <w:spacing w:before="0" w:line="276" w:lineRule="auto"/>
        <w:ind w:left="426"/>
        <w:jc w:val="both"/>
        <w:rPr>
          <w:rFonts w:cs="Times New Roman"/>
          <w:szCs w:val="24"/>
        </w:rPr>
      </w:pPr>
      <w:r w:rsidRPr="00A7770A">
        <w:rPr>
          <w:rFonts w:cs="Times New Roman"/>
          <w:szCs w:val="24"/>
        </w:rPr>
        <w:t>Opis przedmiotu zamówienia</w:t>
      </w:r>
    </w:p>
    <w:p w14:paraId="484E3A14" w14:textId="12461590" w:rsidR="007B6555" w:rsidRPr="00A7770A" w:rsidRDefault="00F00C83" w:rsidP="001B0990">
      <w:pPr>
        <w:pStyle w:val="Default"/>
        <w:spacing w:line="276" w:lineRule="auto"/>
        <w:ind w:left="426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Przedmiot zamówienia został dokładnie określony w </w:t>
      </w:r>
      <w:r w:rsidR="007B6555" w:rsidRPr="00A7770A">
        <w:rPr>
          <w:sz w:val="22"/>
          <w:szCs w:val="22"/>
        </w:rPr>
        <w:t>dokumentacji projektowej stanowiącej załącznik nr 1</w:t>
      </w:r>
      <w:r w:rsidR="002F289F" w:rsidRPr="00A7770A">
        <w:rPr>
          <w:sz w:val="22"/>
          <w:szCs w:val="22"/>
        </w:rPr>
        <w:t>. Na dokumentację projektową składa</w:t>
      </w:r>
      <w:r w:rsidR="003759B6">
        <w:rPr>
          <w:sz w:val="22"/>
          <w:szCs w:val="22"/>
        </w:rPr>
        <w:t>ją</w:t>
      </w:r>
      <w:r w:rsidR="002F289F" w:rsidRPr="00A7770A">
        <w:rPr>
          <w:sz w:val="22"/>
          <w:szCs w:val="22"/>
        </w:rPr>
        <w:t xml:space="preserve"> się:</w:t>
      </w:r>
    </w:p>
    <w:p w14:paraId="6839338A" w14:textId="7145005F" w:rsidR="007B6555" w:rsidRPr="009D2CEB" w:rsidRDefault="007B6555" w:rsidP="001B0990">
      <w:pPr>
        <w:pStyle w:val="Akapitzlist"/>
        <w:numPr>
          <w:ilvl w:val="3"/>
          <w:numId w:val="26"/>
        </w:numPr>
        <w:spacing w:after="240"/>
        <w:ind w:left="851" w:right="141" w:hanging="284"/>
        <w:jc w:val="both"/>
        <w:rPr>
          <w:bCs/>
          <w:iCs/>
          <w:sz w:val="22"/>
          <w:szCs w:val="22"/>
        </w:rPr>
      </w:pPr>
      <w:r w:rsidRPr="009D2CEB">
        <w:rPr>
          <w:bCs/>
          <w:iCs/>
          <w:sz w:val="22"/>
          <w:szCs w:val="22"/>
        </w:rPr>
        <w:t>projekt zagospodarowania terenu</w:t>
      </w:r>
      <w:r w:rsidR="002F289F" w:rsidRPr="009D2CEB">
        <w:rPr>
          <w:bCs/>
          <w:iCs/>
          <w:sz w:val="22"/>
          <w:szCs w:val="22"/>
        </w:rPr>
        <w:t>,</w:t>
      </w:r>
    </w:p>
    <w:p w14:paraId="77CA0647" w14:textId="38127CEE" w:rsidR="007B6555" w:rsidRPr="009D2CEB" w:rsidRDefault="007B6555" w:rsidP="00353515">
      <w:pPr>
        <w:pStyle w:val="Akapitzlist"/>
        <w:numPr>
          <w:ilvl w:val="3"/>
          <w:numId w:val="26"/>
        </w:numPr>
        <w:spacing w:after="240"/>
        <w:ind w:left="851" w:right="141" w:hanging="284"/>
        <w:jc w:val="both"/>
        <w:rPr>
          <w:bCs/>
          <w:iCs/>
          <w:sz w:val="22"/>
          <w:szCs w:val="22"/>
        </w:rPr>
      </w:pPr>
      <w:r w:rsidRPr="009D2CEB">
        <w:rPr>
          <w:bCs/>
          <w:iCs/>
          <w:sz w:val="22"/>
          <w:szCs w:val="22"/>
        </w:rPr>
        <w:t>przedmiar</w:t>
      </w:r>
      <w:r w:rsidR="009D2CEB" w:rsidRPr="009D2CEB">
        <w:rPr>
          <w:bCs/>
          <w:iCs/>
          <w:sz w:val="22"/>
          <w:szCs w:val="22"/>
        </w:rPr>
        <w:t>y robót dla poszczególnych branż,</w:t>
      </w:r>
    </w:p>
    <w:p w14:paraId="0B0E9830" w14:textId="2132C700" w:rsidR="006275C6" w:rsidRPr="00F07D80" w:rsidRDefault="007B6555" w:rsidP="00F07D80">
      <w:pPr>
        <w:pStyle w:val="Akapitzlist"/>
        <w:numPr>
          <w:ilvl w:val="3"/>
          <w:numId w:val="26"/>
        </w:numPr>
        <w:spacing w:after="240"/>
        <w:ind w:left="851" w:right="141" w:hanging="284"/>
        <w:jc w:val="both"/>
        <w:rPr>
          <w:bCs/>
          <w:iCs/>
          <w:sz w:val="22"/>
          <w:szCs w:val="22"/>
        </w:rPr>
      </w:pPr>
      <w:r w:rsidRPr="009D2CEB">
        <w:rPr>
          <w:bCs/>
          <w:iCs/>
          <w:sz w:val="22"/>
          <w:szCs w:val="22"/>
        </w:rPr>
        <w:t>specyfikacj</w:t>
      </w:r>
      <w:r w:rsidR="009D2CEB" w:rsidRPr="009D2CEB">
        <w:rPr>
          <w:bCs/>
          <w:iCs/>
          <w:sz w:val="22"/>
          <w:szCs w:val="22"/>
        </w:rPr>
        <w:t>e</w:t>
      </w:r>
      <w:r w:rsidRPr="009D2CEB">
        <w:rPr>
          <w:bCs/>
          <w:iCs/>
          <w:sz w:val="22"/>
          <w:szCs w:val="22"/>
        </w:rPr>
        <w:t xml:space="preserve"> techniczn</w:t>
      </w:r>
      <w:r w:rsidR="009D2CEB" w:rsidRPr="009D2CEB">
        <w:rPr>
          <w:bCs/>
          <w:iCs/>
          <w:sz w:val="22"/>
          <w:szCs w:val="22"/>
        </w:rPr>
        <w:t>e</w:t>
      </w:r>
      <w:r w:rsidRPr="009D2CEB">
        <w:rPr>
          <w:bCs/>
          <w:iCs/>
          <w:sz w:val="22"/>
          <w:szCs w:val="22"/>
        </w:rPr>
        <w:t xml:space="preserve"> wykonan</w:t>
      </w:r>
      <w:r w:rsidR="009D2CEB" w:rsidRPr="009D2CEB">
        <w:rPr>
          <w:bCs/>
          <w:iCs/>
          <w:sz w:val="22"/>
          <w:szCs w:val="22"/>
        </w:rPr>
        <w:t>i</w:t>
      </w:r>
      <w:r w:rsidRPr="009D2CEB">
        <w:rPr>
          <w:bCs/>
          <w:iCs/>
          <w:sz w:val="22"/>
          <w:szCs w:val="22"/>
        </w:rPr>
        <w:t>a i odbioru robót</w:t>
      </w:r>
      <w:r w:rsidR="009D2CEB">
        <w:rPr>
          <w:bCs/>
          <w:iCs/>
          <w:sz w:val="22"/>
          <w:szCs w:val="22"/>
        </w:rPr>
        <w:t>,</w:t>
      </w:r>
    </w:p>
    <w:p w14:paraId="42770F00" w14:textId="57FCFB2B" w:rsidR="006B7FE6" w:rsidRPr="006B7FE6" w:rsidRDefault="00F07D80" w:rsidP="006B7FE6">
      <w:pPr>
        <w:spacing w:after="240"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Prace re</w:t>
      </w:r>
      <w:r w:rsidR="006B7FE6" w:rsidRPr="00675897">
        <w:rPr>
          <w:sz w:val="22"/>
          <w:szCs w:val="22"/>
        </w:rPr>
        <w:t>alizowane będ</w:t>
      </w:r>
      <w:r w:rsidR="006B7FE6">
        <w:rPr>
          <w:sz w:val="22"/>
          <w:szCs w:val="22"/>
        </w:rPr>
        <w:t>ą</w:t>
      </w:r>
      <w:r w:rsidR="006B7FE6" w:rsidRPr="00675897">
        <w:rPr>
          <w:sz w:val="22"/>
          <w:szCs w:val="22"/>
        </w:rPr>
        <w:t xml:space="preserve"> na podstawie z</w:t>
      </w:r>
      <w:r w:rsidR="006B7FE6" w:rsidRPr="00675897">
        <w:rPr>
          <w:bCs/>
          <w:kern w:val="32"/>
          <w:sz w:val="22"/>
          <w:szCs w:val="22"/>
        </w:rPr>
        <w:t>aświadczeni</w:t>
      </w:r>
      <w:r w:rsidR="006B7FE6">
        <w:rPr>
          <w:bCs/>
          <w:kern w:val="32"/>
          <w:sz w:val="22"/>
          <w:szCs w:val="22"/>
        </w:rPr>
        <w:t>a</w:t>
      </w:r>
      <w:r w:rsidR="006B7FE6" w:rsidRPr="00675897">
        <w:rPr>
          <w:bCs/>
          <w:kern w:val="32"/>
          <w:sz w:val="22"/>
          <w:szCs w:val="22"/>
        </w:rPr>
        <w:t xml:space="preserve"> z dnia </w:t>
      </w:r>
      <w:r>
        <w:rPr>
          <w:bCs/>
          <w:kern w:val="32"/>
          <w:sz w:val="22"/>
          <w:szCs w:val="22"/>
        </w:rPr>
        <w:t>07</w:t>
      </w:r>
      <w:r w:rsidR="006B7FE6" w:rsidRPr="00675897">
        <w:rPr>
          <w:bCs/>
          <w:kern w:val="32"/>
          <w:sz w:val="22"/>
          <w:szCs w:val="22"/>
        </w:rPr>
        <w:t>.07.202</w:t>
      </w:r>
      <w:r>
        <w:rPr>
          <w:bCs/>
          <w:kern w:val="32"/>
          <w:sz w:val="22"/>
          <w:szCs w:val="22"/>
        </w:rPr>
        <w:t>5</w:t>
      </w:r>
      <w:r w:rsidR="006B7FE6" w:rsidRPr="00675897">
        <w:rPr>
          <w:bCs/>
          <w:kern w:val="32"/>
          <w:sz w:val="22"/>
          <w:szCs w:val="22"/>
        </w:rPr>
        <w:t xml:space="preserve"> r. </w:t>
      </w:r>
      <w:r w:rsidR="006B7FE6" w:rsidRPr="0021665A">
        <w:rPr>
          <w:bCs/>
          <w:kern w:val="32"/>
          <w:sz w:val="22"/>
          <w:szCs w:val="22"/>
        </w:rPr>
        <w:t>o braku podstaw do wniesienia sprzeciwu wobec zgłoszenia zamiaru budowy</w:t>
      </w:r>
      <w:r w:rsidR="006B7FE6">
        <w:rPr>
          <w:bCs/>
          <w:kern w:val="32"/>
          <w:sz w:val="22"/>
          <w:szCs w:val="22"/>
        </w:rPr>
        <w:t xml:space="preserve"> </w:t>
      </w:r>
      <w:r>
        <w:rPr>
          <w:bCs/>
          <w:kern w:val="32"/>
          <w:sz w:val="22"/>
          <w:szCs w:val="22"/>
        </w:rPr>
        <w:t xml:space="preserve">małej architektury (budowa miejsc rekreacji, </w:t>
      </w:r>
      <w:proofErr w:type="spellStart"/>
      <w:r>
        <w:rPr>
          <w:bCs/>
          <w:kern w:val="32"/>
          <w:sz w:val="22"/>
          <w:szCs w:val="22"/>
        </w:rPr>
        <w:t>street</w:t>
      </w:r>
      <w:proofErr w:type="spellEnd"/>
      <w:r>
        <w:rPr>
          <w:bCs/>
          <w:kern w:val="32"/>
          <w:sz w:val="22"/>
          <w:szCs w:val="22"/>
        </w:rPr>
        <w:t xml:space="preserve"> </w:t>
      </w:r>
      <w:proofErr w:type="spellStart"/>
      <w:r>
        <w:rPr>
          <w:bCs/>
          <w:kern w:val="32"/>
          <w:sz w:val="22"/>
          <w:szCs w:val="22"/>
        </w:rPr>
        <w:t>workout</w:t>
      </w:r>
      <w:proofErr w:type="spellEnd"/>
      <w:r>
        <w:rPr>
          <w:bCs/>
          <w:kern w:val="32"/>
          <w:sz w:val="22"/>
          <w:szCs w:val="22"/>
        </w:rPr>
        <w:t xml:space="preserve"> oraz zjazd na linie, montaż ławek, koszy na odpady, tablicy z regulaminem, stolików szachowych) przy ul. Dolskiej/Śremskiej w Poznaniu</w:t>
      </w:r>
      <w:r w:rsidR="006B7FE6" w:rsidRPr="0021665A">
        <w:rPr>
          <w:bCs/>
          <w:kern w:val="32"/>
          <w:sz w:val="22"/>
          <w:szCs w:val="22"/>
        </w:rPr>
        <w:t xml:space="preserve"> </w:t>
      </w:r>
      <w:r w:rsidR="006B7FE6" w:rsidRPr="00675897">
        <w:rPr>
          <w:bCs/>
          <w:kern w:val="32"/>
          <w:sz w:val="22"/>
          <w:szCs w:val="22"/>
        </w:rPr>
        <w:t xml:space="preserve">(załącznik nr </w:t>
      </w:r>
      <w:r w:rsidR="006B7FE6">
        <w:rPr>
          <w:bCs/>
          <w:kern w:val="32"/>
          <w:sz w:val="22"/>
          <w:szCs w:val="22"/>
        </w:rPr>
        <w:t>2</w:t>
      </w:r>
      <w:r w:rsidR="006B7FE6" w:rsidRPr="00675897">
        <w:rPr>
          <w:bCs/>
          <w:kern w:val="32"/>
          <w:sz w:val="22"/>
          <w:szCs w:val="22"/>
        </w:rPr>
        <w:t>)</w:t>
      </w:r>
      <w:r>
        <w:rPr>
          <w:bCs/>
          <w:kern w:val="32"/>
          <w:sz w:val="22"/>
          <w:szCs w:val="22"/>
        </w:rPr>
        <w:t>.</w:t>
      </w:r>
    </w:p>
    <w:p w14:paraId="49F12621" w14:textId="19023333" w:rsidR="006275C6" w:rsidRPr="00A7770A" w:rsidRDefault="005C25D4" w:rsidP="00CD67A9">
      <w:pPr>
        <w:tabs>
          <w:tab w:val="left" w:pos="709"/>
        </w:tabs>
        <w:ind w:left="851" w:hanging="425"/>
        <w:jc w:val="both"/>
        <w:rPr>
          <w:sz w:val="22"/>
          <w:szCs w:val="22"/>
        </w:rPr>
      </w:pPr>
      <w:r w:rsidRPr="00A7770A">
        <w:rPr>
          <w:sz w:val="22"/>
          <w:szCs w:val="22"/>
          <w:u w:val="single"/>
        </w:rPr>
        <w:t>Z</w:t>
      </w:r>
      <w:r w:rsidR="002F289F" w:rsidRPr="00A7770A">
        <w:rPr>
          <w:sz w:val="22"/>
          <w:szCs w:val="22"/>
          <w:u w:val="single"/>
        </w:rPr>
        <w:t xml:space="preserve">akres prac do wykonania w ramach </w:t>
      </w:r>
      <w:r w:rsidR="001E0F27">
        <w:rPr>
          <w:sz w:val="22"/>
          <w:szCs w:val="22"/>
          <w:u w:val="single"/>
        </w:rPr>
        <w:t xml:space="preserve">rozbudowy </w:t>
      </w:r>
      <w:r w:rsidR="002F289F" w:rsidRPr="00A7770A">
        <w:rPr>
          <w:sz w:val="22"/>
          <w:szCs w:val="22"/>
          <w:u w:val="single"/>
        </w:rPr>
        <w:t>terenu</w:t>
      </w:r>
      <w:r w:rsidR="00EE3E81">
        <w:rPr>
          <w:sz w:val="22"/>
          <w:szCs w:val="22"/>
        </w:rPr>
        <w:t>:</w:t>
      </w:r>
    </w:p>
    <w:p w14:paraId="03359AEC" w14:textId="5502462C" w:rsidR="001C2FC5" w:rsidRDefault="001C2FC5" w:rsidP="00CD67A9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 w:rsidRPr="008C1573">
        <w:rPr>
          <w:sz w:val="22"/>
          <w:szCs w:val="22"/>
        </w:rPr>
        <w:t>prace rozbiórkowe</w:t>
      </w:r>
      <w:r w:rsidR="00605BA9" w:rsidRPr="008C1573">
        <w:rPr>
          <w:sz w:val="22"/>
          <w:szCs w:val="22"/>
        </w:rPr>
        <w:t xml:space="preserve"> wraz z wywozem,</w:t>
      </w:r>
    </w:p>
    <w:p w14:paraId="08C87C88" w14:textId="2E7ABE49" w:rsidR="008C1573" w:rsidRDefault="008C1573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przesadzenie młodych drzew liściastych</w:t>
      </w:r>
      <w:r w:rsidRPr="008C1573">
        <w:rPr>
          <w:sz w:val="22"/>
          <w:szCs w:val="22"/>
        </w:rPr>
        <w:t>,</w:t>
      </w:r>
    </w:p>
    <w:p w14:paraId="325D6354" w14:textId="26ACD56C" w:rsidR="008C1573" w:rsidRDefault="008C1573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zakup, dostawa i montaż zjazdu na linie</w:t>
      </w:r>
      <w:r w:rsidR="00781CEE">
        <w:rPr>
          <w:sz w:val="22"/>
          <w:szCs w:val="22"/>
        </w:rPr>
        <w:t xml:space="preserve"> wraz z wykonaniem nawierzchni bezpiecznej piaskowej,</w:t>
      </w:r>
    </w:p>
    <w:p w14:paraId="1376DE97" w14:textId="77777777" w:rsidR="00FD5485" w:rsidRDefault="008C1573" w:rsidP="00781CEE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zakup, dostawa i montaż zestawu </w:t>
      </w:r>
      <w:proofErr w:type="spellStart"/>
      <w:r>
        <w:rPr>
          <w:sz w:val="22"/>
          <w:szCs w:val="22"/>
        </w:rPr>
        <w:t>street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workout</w:t>
      </w:r>
      <w:proofErr w:type="spellEnd"/>
      <w:r w:rsidR="00FD5485">
        <w:rPr>
          <w:sz w:val="22"/>
          <w:szCs w:val="22"/>
        </w:rPr>
        <w:t>,</w:t>
      </w:r>
    </w:p>
    <w:p w14:paraId="1EAD61B0" w14:textId="6AECE57F" w:rsidR="008C1573" w:rsidRPr="00781CEE" w:rsidRDefault="00FD5485" w:rsidP="00781CEE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wykonanie naw</w:t>
      </w:r>
      <w:r w:rsidR="00781CEE">
        <w:rPr>
          <w:sz w:val="22"/>
          <w:szCs w:val="22"/>
        </w:rPr>
        <w:t xml:space="preserve">ierzchni wylewanej EPDM </w:t>
      </w:r>
      <w:r w:rsidR="00223B27">
        <w:rPr>
          <w:sz w:val="22"/>
          <w:szCs w:val="22"/>
        </w:rPr>
        <w:t xml:space="preserve">pod </w:t>
      </w:r>
      <w:proofErr w:type="spellStart"/>
      <w:r w:rsidR="00223B27">
        <w:rPr>
          <w:sz w:val="22"/>
          <w:szCs w:val="22"/>
        </w:rPr>
        <w:t>street</w:t>
      </w:r>
      <w:proofErr w:type="spellEnd"/>
      <w:r w:rsidR="00223B27">
        <w:rPr>
          <w:sz w:val="22"/>
          <w:szCs w:val="22"/>
        </w:rPr>
        <w:t xml:space="preserve"> </w:t>
      </w:r>
      <w:proofErr w:type="spellStart"/>
      <w:r w:rsidR="00223B27">
        <w:rPr>
          <w:sz w:val="22"/>
          <w:szCs w:val="22"/>
        </w:rPr>
        <w:t>workout</w:t>
      </w:r>
      <w:proofErr w:type="spellEnd"/>
      <w:r w:rsidR="00223B27">
        <w:rPr>
          <w:sz w:val="22"/>
          <w:szCs w:val="22"/>
        </w:rPr>
        <w:t xml:space="preserve"> wraz </w:t>
      </w:r>
      <w:r w:rsidR="00781CEE">
        <w:rPr>
          <w:sz w:val="22"/>
          <w:szCs w:val="22"/>
        </w:rPr>
        <w:t>z obrzeżem z palisady betonowej,</w:t>
      </w:r>
      <w:r w:rsidR="00781CEE" w:rsidRPr="00781CEE">
        <w:rPr>
          <w:sz w:val="22"/>
          <w:szCs w:val="22"/>
        </w:rPr>
        <w:t xml:space="preserve"> </w:t>
      </w:r>
    </w:p>
    <w:p w14:paraId="34FC47A6" w14:textId="2E076AE2" w:rsidR="008C1573" w:rsidRDefault="008C1573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zakup, dostawa i montaż stołów do gry w szachy </w:t>
      </w:r>
      <w:r w:rsidR="00686EDA">
        <w:rPr>
          <w:sz w:val="22"/>
          <w:szCs w:val="22"/>
        </w:rPr>
        <w:t>z siedziskami,</w:t>
      </w:r>
    </w:p>
    <w:p w14:paraId="7C371D42" w14:textId="7E229450" w:rsidR="00A86CDA" w:rsidRDefault="008C1573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zakup, dostawa i montaż ławek</w:t>
      </w:r>
      <w:r w:rsidR="003D460E">
        <w:rPr>
          <w:sz w:val="22"/>
          <w:szCs w:val="22"/>
        </w:rPr>
        <w:t>,</w:t>
      </w:r>
    </w:p>
    <w:p w14:paraId="7F734ED0" w14:textId="726FF128" w:rsidR="008C1573" w:rsidRPr="008C1573" w:rsidRDefault="00A86CDA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zakup, dostawa i montaż </w:t>
      </w:r>
      <w:r w:rsidR="008C1573">
        <w:rPr>
          <w:sz w:val="22"/>
          <w:szCs w:val="22"/>
        </w:rPr>
        <w:t xml:space="preserve">tablicy </w:t>
      </w:r>
      <w:r>
        <w:rPr>
          <w:sz w:val="22"/>
          <w:szCs w:val="22"/>
        </w:rPr>
        <w:t xml:space="preserve">z zasadami korzystania ze </w:t>
      </w:r>
      <w:proofErr w:type="spellStart"/>
      <w:r>
        <w:rPr>
          <w:sz w:val="22"/>
          <w:szCs w:val="22"/>
        </w:rPr>
        <w:t>street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workout</w:t>
      </w:r>
      <w:proofErr w:type="spellEnd"/>
      <w:r>
        <w:rPr>
          <w:sz w:val="22"/>
          <w:szCs w:val="22"/>
        </w:rPr>
        <w:t xml:space="preserve"> oraz zjazdu na linie, której treść zostanie opracowana wspólnie z Zamawiającym zgodnie z Systemem Informacji Miejskiej,</w:t>
      </w:r>
    </w:p>
    <w:p w14:paraId="6C674E18" w14:textId="0F9C0480" w:rsidR="006275C6" w:rsidRDefault="00A86CDA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 w:rsidRPr="00A86CDA">
        <w:rPr>
          <w:sz w:val="22"/>
          <w:szCs w:val="22"/>
        </w:rPr>
        <w:t>wykonanie</w:t>
      </w:r>
      <w:r w:rsidR="006275C6" w:rsidRPr="00A86CDA">
        <w:rPr>
          <w:sz w:val="22"/>
          <w:szCs w:val="22"/>
        </w:rPr>
        <w:t xml:space="preserve"> nawierzchni z kostki betonowej</w:t>
      </w:r>
      <w:r w:rsidR="00530D81">
        <w:rPr>
          <w:sz w:val="22"/>
          <w:szCs w:val="22"/>
        </w:rPr>
        <w:t xml:space="preserve"> z obrzeżem betonowym,</w:t>
      </w:r>
    </w:p>
    <w:p w14:paraId="2001A54E" w14:textId="35B547E0" w:rsidR="00781CEE" w:rsidRPr="00A86CDA" w:rsidRDefault="00781CEE" w:rsidP="008C1573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wykonanie faktury uwagi z kostki granitowej,</w:t>
      </w:r>
    </w:p>
    <w:p w14:paraId="16F415AC" w14:textId="420F1821" w:rsidR="00530D81" w:rsidRDefault="00530D81" w:rsidP="00CD67A9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założenie trawnika w miejscu rozbiórki murków,</w:t>
      </w:r>
    </w:p>
    <w:p w14:paraId="4D39F5EF" w14:textId="068F350E" w:rsidR="00530D81" w:rsidRPr="00530D81" w:rsidRDefault="00530D81" w:rsidP="00CD67A9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rekultywacja trawnika w obrębie prowadzonych prac,</w:t>
      </w:r>
    </w:p>
    <w:p w14:paraId="34308148" w14:textId="77777777" w:rsidR="006275C6" w:rsidRPr="00936765" w:rsidRDefault="006275C6" w:rsidP="00CD67A9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 w:rsidRPr="00936765">
        <w:rPr>
          <w:sz w:val="22"/>
          <w:szCs w:val="22"/>
        </w:rPr>
        <w:t>prace porządkowe - naprawa ewentualnych zniszczeń, uzupełnienie nawierzchni trawiastej itp.</w:t>
      </w:r>
    </w:p>
    <w:p w14:paraId="4722A0C6" w14:textId="7F30E2AB" w:rsidR="00CD0754" w:rsidRPr="00936765" w:rsidRDefault="00CD0754" w:rsidP="00CD67A9">
      <w:pPr>
        <w:pStyle w:val="Akapitzlist"/>
        <w:numPr>
          <w:ilvl w:val="0"/>
          <w:numId w:val="29"/>
        </w:numPr>
        <w:spacing w:after="200" w:line="276" w:lineRule="auto"/>
        <w:ind w:left="851" w:hanging="425"/>
        <w:jc w:val="both"/>
        <w:rPr>
          <w:sz w:val="22"/>
          <w:szCs w:val="22"/>
        </w:rPr>
      </w:pPr>
      <w:r w:rsidRPr="00936765">
        <w:rPr>
          <w:sz w:val="22"/>
          <w:szCs w:val="22"/>
        </w:rPr>
        <w:t>wykonanie dokumentacji powykonawczej, w tym geodezyjnej inwentaryzacji</w:t>
      </w:r>
      <w:r w:rsidR="00E534A8" w:rsidRPr="00936765">
        <w:rPr>
          <w:sz w:val="22"/>
          <w:szCs w:val="22"/>
        </w:rPr>
        <w:t xml:space="preserve"> </w:t>
      </w:r>
      <w:r w:rsidRPr="00936765">
        <w:rPr>
          <w:sz w:val="22"/>
          <w:szCs w:val="22"/>
        </w:rPr>
        <w:t>powykonawczej wraz z przekazaniem mapy powstałej w wyniku tej inwentaryzacji,</w:t>
      </w:r>
    </w:p>
    <w:p w14:paraId="6928DA5C" w14:textId="77777777" w:rsidR="00C54BF0" w:rsidRPr="00792A85" w:rsidRDefault="00FD5485" w:rsidP="00743E17">
      <w:pPr>
        <w:pStyle w:val="Default"/>
        <w:ind w:left="425"/>
        <w:jc w:val="both"/>
        <w:rPr>
          <w:b/>
          <w:bCs/>
          <w:i/>
          <w:iCs/>
          <w:color w:val="auto"/>
          <w:sz w:val="22"/>
          <w:szCs w:val="22"/>
          <w:u w:val="single"/>
        </w:rPr>
      </w:pPr>
      <w:r w:rsidRPr="00792A85">
        <w:rPr>
          <w:b/>
          <w:bCs/>
          <w:i/>
          <w:iCs/>
          <w:color w:val="auto"/>
          <w:sz w:val="22"/>
          <w:szCs w:val="22"/>
          <w:u w:val="single"/>
        </w:rPr>
        <w:t>Realizacja inwestycji nie obejmuje</w:t>
      </w:r>
      <w:r w:rsidR="00C54BF0" w:rsidRPr="00792A85">
        <w:rPr>
          <w:b/>
          <w:bCs/>
          <w:i/>
          <w:iCs/>
          <w:color w:val="auto"/>
          <w:sz w:val="22"/>
          <w:szCs w:val="22"/>
          <w:u w:val="single"/>
        </w:rPr>
        <w:t>:</w:t>
      </w:r>
    </w:p>
    <w:p w14:paraId="4F03824D" w14:textId="2E2A59DE" w:rsidR="00E464E6" w:rsidRDefault="00C54BF0" w:rsidP="00743E17">
      <w:pPr>
        <w:pStyle w:val="Default"/>
        <w:ind w:left="425"/>
        <w:jc w:val="both"/>
        <w:rPr>
          <w:b/>
          <w:bCs/>
          <w:i/>
          <w:iCs/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>-</w:t>
      </w:r>
      <w:r w:rsidR="00E464E6" w:rsidRPr="00566912">
        <w:rPr>
          <w:b/>
          <w:bCs/>
          <w:i/>
          <w:iCs/>
          <w:color w:val="auto"/>
          <w:sz w:val="22"/>
          <w:szCs w:val="22"/>
        </w:rPr>
        <w:t xml:space="preserve"> </w:t>
      </w:r>
      <w:r w:rsidR="00FD5485" w:rsidRPr="00566912">
        <w:rPr>
          <w:b/>
          <w:bCs/>
          <w:i/>
          <w:iCs/>
          <w:color w:val="auto"/>
          <w:sz w:val="22"/>
          <w:szCs w:val="22"/>
        </w:rPr>
        <w:t>zakupu, dostawy i montażu koszy na odpady</w:t>
      </w:r>
      <w:r>
        <w:rPr>
          <w:b/>
          <w:bCs/>
          <w:i/>
          <w:iCs/>
          <w:color w:val="auto"/>
          <w:sz w:val="22"/>
          <w:szCs w:val="22"/>
        </w:rPr>
        <w:t xml:space="preserve"> z daszkiem poj. 61 l – 4 </w:t>
      </w:r>
      <w:r w:rsidR="00743E17">
        <w:rPr>
          <w:b/>
          <w:bCs/>
          <w:i/>
          <w:iCs/>
          <w:color w:val="auto"/>
          <w:sz w:val="22"/>
          <w:szCs w:val="22"/>
        </w:rPr>
        <w:t>szt.</w:t>
      </w:r>
    </w:p>
    <w:p w14:paraId="2881CD73" w14:textId="16B375BE" w:rsidR="00743E17" w:rsidRDefault="00743E17" w:rsidP="00743E17">
      <w:pPr>
        <w:pStyle w:val="Default"/>
        <w:ind w:left="425"/>
        <w:jc w:val="both"/>
        <w:rPr>
          <w:b/>
          <w:bCs/>
          <w:i/>
          <w:iCs/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>- zakupu, dostawy i montażu kosza z daszkiem do segregacji odpadów poj. 3x61 l – 1 szt.</w:t>
      </w:r>
    </w:p>
    <w:p w14:paraId="33AAD93B" w14:textId="389FD451" w:rsidR="00743E17" w:rsidRPr="00566912" w:rsidRDefault="00743E17" w:rsidP="00743E17">
      <w:pPr>
        <w:pStyle w:val="Default"/>
        <w:ind w:left="425"/>
        <w:jc w:val="both"/>
        <w:rPr>
          <w:b/>
          <w:bCs/>
          <w:i/>
          <w:iCs/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lastRenderedPageBreak/>
        <w:t>- sadzenie drzew liściastych (lipa drobnolistna) – 6 szt.</w:t>
      </w:r>
    </w:p>
    <w:p w14:paraId="718D8427" w14:textId="37130406" w:rsidR="00F00C83" w:rsidRPr="00EA56EE" w:rsidRDefault="009D16E2" w:rsidP="00936765">
      <w:pPr>
        <w:pStyle w:val="Default"/>
        <w:spacing w:after="120" w:line="276" w:lineRule="auto"/>
        <w:ind w:left="426"/>
        <w:jc w:val="both"/>
        <w:rPr>
          <w:color w:val="auto"/>
          <w:sz w:val="22"/>
          <w:szCs w:val="22"/>
        </w:rPr>
      </w:pPr>
      <w:r w:rsidRPr="00EA56EE">
        <w:rPr>
          <w:color w:val="auto"/>
          <w:sz w:val="22"/>
          <w:szCs w:val="22"/>
        </w:rPr>
        <w:t>W</w:t>
      </w:r>
      <w:r w:rsidR="003F11E1" w:rsidRPr="00EA56EE">
        <w:rPr>
          <w:color w:val="auto"/>
          <w:sz w:val="22"/>
          <w:szCs w:val="22"/>
        </w:rPr>
        <w:t xml:space="preserve"> okresie gwarancji utrzymanie nowo założonego terenu prowadzone będzie</w:t>
      </w:r>
      <w:r w:rsidR="004871C2" w:rsidRPr="00EA56EE">
        <w:rPr>
          <w:color w:val="auto"/>
          <w:sz w:val="22"/>
          <w:szCs w:val="22"/>
        </w:rPr>
        <w:t xml:space="preserve"> przez ZZM</w:t>
      </w:r>
      <w:r w:rsidR="003F11E1" w:rsidRPr="00EA56EE">
        <w:rPr>
          <w:color w:val="auto"/>
          <w:sz w:val="22"/>
          <w:szCs w:val="22"/>
        </w:rPr>
        <w:t xml:space="preserve"> zgodnie </w:t>
      </w:r>
      <w:r w:rsidR="00931F4A" w:rsidRPr="00EA56EE">
        <w:rPr>
          <w:color w:val="auto"/>
          <w:sz w:val="22"/>
          <w:szCs w:val="22"/>
        </w:rPr>
        <w:t xml:space="preserve">                    </w:t>
      </w:r>
      <w:r w:rsidR="003F11E1" w:rsidRPr="00EA56EE">
        <w:rPr>
          <w:color w:val="auto"/>
          <w:sz w:val="22"/>
          <w:szCs w:val="22"/>
        </w:rPr>
        <w:t xml:space="preserve">z </w:t>
      </w:r>
      <w:r w:rsidR="005A4084" w:rsidRPr="00EA56EE">
        <w:rPr>
          <w:color w:val="auto"/>
          <w:sz w:val="22"/>
          <w:szCs w:val="22"/>
        </w:rPr>
        <w:t xml:space="preserve">obowiązującymi </w:t>
      </w:r>
      <w:r w:rsidR="003F11E1" w:rsidRPr="00EA56EE">
        <w:rPr>
          <w:color w:val="auto"/>
          <w:sz w:val="22"/>
          <w:szCs w:val="22"/>
        </w:rPr>
        <w:t xml:space="preserve">standardami zawartymi w </w:t>
      </w:r>
      <w:r w:rsidR="00B27D93" w:rsidRPr="00EA56EE">
        <w:rPr>
          <w:color w:val="auto"/>
          <w:sz w:val="22"/>
          <w:szCs w:val="22"/>
        </w:rPr>
        <w:t>Specyfikacji Technicznej Wykonania i Odbioru Prac</w:t>
      </w:r>
      <w:r w:rsidR="00931F4A" w:rsidRPr="00EA56EE">
        <w:rPr>
          <w:color w:val="auto"/>
          <w:sz w:val="22"/>
          <w:szCs w:val="22"/>
        </w:rPr>
        <w:t xml:space="preserve">                     </w:t>
      </w:r>
      <w:r w:rsidR="00B27D93" w:rsidRPr="00EA56EE">
        <w:rPr>
          <w:color w:val="auto"/>
          <w:sz w:val="22"/>
          <w:szCs w:val="22"/>
        </w:rPr>
        <w:t xml:space="preserve"> w zakresie konserwacji terenów miejskich</w:t>
      </w:r>
      <w:r w:rsidR="005A4084" w:rsidRPr="00EA56EE">
        <w:rPr>
          <w:color w:val="auto"/>
          <w:sz w:val="22"/>
          <w:szCs w:val="22"/>
        </w:rPr>
        <w:t xml:space="preserve"> </w:t>
      </w:r>
      <w:r w:rsidR="00B27D93" w:rsidRPr="00EA56EE">
        <w:rPr>
          <w:color w:val="auto"/>
          <w:sz w:val="22"/>
          <w:szCs w:val="22"/>
        </w:rPr>
        <w:t xml:space="preserve">– branża zieleń i branża mała architektura (załączniki </w:t>
      </w:r>
      <w:r w:rsidR="005A4084" w:rsidRPr="00EA56EE">
        <w:rPr>
          <w:color w:val="auto"/>
          <w:sz w:val="22"/>
          <w:szCs w:val="22"/>
        </w:rPr>
        <w:t xml:space="preserve">odpowiednio </w:t>
      </w:r>
      <w:r w:rsidR="00B27D93" w:rsidRPr="00EA56EE">
        <w:rPr>
          <w:color w:val="auto"/>
          <w:sz w:val="22"/>
          <w:szCs w:val="22"/>
        </w:rPr>
        <w:t xml:space="preserve">nr </w:t>
      </w:r>
      <w:r w:rsidR="008C1573">
        <w:rPr>
          <w:color w:val="auto"/>
          <w:sz w:val="22"/>
          <w:szCs w:val="22"/>
        </w:rPr>
        <w:t>3</w:t>
      </w:r>
      <w:r w:rsidR="00C10878" w:rsidRPr="00EA56EE">
        <w:rPr>
          <w:color w:val="auto"/>
          <w:sz w:val="22"/>
          <w:szCs w:val="22"/>
        </w:rPr>
        <w:t xml:space="preserve"> i</w:t>
      </w:r>
      <w:r w:rsidR="005A4084" w:rsidRPr="00EA56EE">
        <w:rPr>
          <w:color w:val="auto"/>
          <w:sz w:val="22"/>
          <w:szCs w:val="22"/>
        </w:rPr>
        <w:t xml:space="preserve"> </w:t>
      </w:r>
      <w:r w:rsidR="008C1573">
        <w:rPr>
          <w:color w:val="auto"/>
          <w:sz w:val="22"/>
          <w:szCs w:val="22"/>
        </w:rPr>
        <w:t>4</w:t>
      </w:r>
      <w:r w:rsidR="00B27D93" w:rsidRPr="00EA56EE">
        <w:rPr>
          <w:color w:val="auto"/>
          <w:sz w:val="22"/>
          <w:szCs w:val="22"/>
        </w:rPr>
        <w:t xml:space="preserve">). Wykonawca po zapoznaniu się z treścią ww. dokumentów </w:t>
      </w:r>
      <w:r w:rsidR="004871C2" w:rsidRPr="00EA56EE">
        <w:rPr>
          <w:color w:val="auto"/>
          <w:sz w:val="22"/>
          <w:szCs w:val="22"/>
        </w:rPr>
        <w:t>zapewnia</w:t>
      </w:r>
      <w:r w:rsidR="00B27D93" w:rsidRPr="00EA56EE">
        <w:rPr>
          <w:color w:val="auto"/>
          <w:sz w:val="22"/>
          <w:szCs w:val="22"/>
        </w:rPr>
        <w:t xml:space="preserve">, że zakres prac pielęgnacyjnych z nich wynikających uznaje za wystarczający, by na jego podstawie udzielić Zamawiającemu gwarancji na wbudowane materiały. </w:t>
      </w:r>
      <w:r w:rsidR="00931F4A" w:rsidRPr="00EA56EE">
        <w:rPr>
          <w:color w:val="auto"/>
          <w:sz w:val="22"/>
          <w:szCs w:val="22"/>
        </w:rPr>
        <w:t xml:space="preserve">Teren objęty zamówieniem </w:t>
      </w:r>
      <w:r w:rsidR="00F00B25" w:rsidRPr="00EA56EE">
        <w:rPr>
          <w:color w:val="auto"/>
          <w:sz w:val="22"/>
          <w:szCs w:val="22"/>
        </w:rPr>
        <w:t>znajduje się w</w:t>
      </w:r>
      <w:r w:rsidR="00931F4A" w:rsidRPr="00EA56EE">
        <w:rPr>
          <w:color w:val="auto"/>
          <w:sz w:val="22"/>
          <w:szCs w:val="22"/>
        </w:rPr>
        <w:t xml:space="preserve"> r</w:t>
      </w:r>
      <w:r w:rsidR="00F00B25" w:rsidRPr="00EA56EE">
        <w:rPr>
          <w:color w:val="auto"/>
          <w:sz w:val="22"/>
          <w:szCs w:val="22"/>
        </w:rPr>
        <w:t>ejonie</w:t>
      </w:r>
      <w:r w:rsidR="00931F4A" w:rsidRPr="00EA56EE">
        <w:rPr>
          <w:color w:val="auto"/>
          <w:sz w:val="22"/>
          <w:szCs w:val="22"/>
        </w:rPr>
        <w:t xml:space="preserve"> </w:t>
      </w:r>
      <w:r w:rsidR="00F00B25" w:rsidRPr="00EA56EE">
        <w:rPr>
          <w:color w:val="auto"/>
          <w:sz w:val="22"/>
          <w:szCs w:val="22"/>
        </w:rPr>
        <w:t>I konserwacji terenów miejskich.</w:t>
      </w:r>
    </w:p>
    <w:p w14:paraId="5C1B4441" w14:textId="115D3782" w:rsidR="00F00C83" w:rsidRPr="00A7770A" w:rsidRDefault="00F00C83" w:rsidP="00A7770A">
      <w:pPr>
        <w:pStyle w:val="Default"/>
        <w:numPr>
          <w:ilvl w:val="0"/>
          <w:numId w:val="3"/>
        </w:numPr>
        <w:tabs>
          <w:tab w:val="left" w:pos="1204"/>
        </w:tabs>
        <w:spacing w:line="276" w:lineRule="auto"/>
        <w:ind w:left="426" w:hanging="426"/>
        <w:jc w:val="both"/>
        <w:rPr>
          <w:color w:val="auto"/>
        </w:rPr>
      </w:pPr>
      <w:bookmarkStart w:id="1" w:name="bookmark9"/>
      <w:r w:rsidRPr="00A7770A">
        <w:rPr>
          <w:rStyle w:val="Nagwek20"/>
        </w:rPr>
        <w:t xml:space="preserve">Wymagania dotyczące </w:t>
      </w:r>
      <w:bookmarkEnd w:id="1"/>
      <w:r w:rsidR="003954AA" w:rsidRPr="00A7770A">
        <w:rPr>
          <w:rStyle w:val="Nagwek20"/>
        </w:rPr>
        <w:t xml:space="preserve"> materiałów i </w:t>
      </w:r>
      <w:r w:rsidR="00855B7D" w:rsidRPr="00A7770A">
        <w:rPr>
          <w:rStyle w:val="Nagwek20"/>
        </w:rPr>
        <w:t>elementów zagospodarowania terenu</w:t>
      </w:r>
    </w:p>
    <w:p w14:paraId="1D165712" w14:textId="6C99CDBD" w:rsidR="00F00C83" w:rsidRPr="00A7770A" w:rsidRDefault="00F00C83" w:rsidP="00A7770A">
      <w:pPr>
        <w:pStyle w:val="Akapitzlist"/>
        <w:numPr>
          <w:ilvl w:val="0"/>
          <w:numId w:val="6"/>
        </w:numPr>
        <w:spacing w:line="276" w:lineRule="auto"/>
        <w:ind w:left="851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Wszystkie zaproponowane </w:t>
      </w:r>
      <w:r w:rsidR="00242F5E" w:rsidRPr="00A7770A">
        <w:rPr>
          <w:sz w:val="22"/>
          <w:szCs w:val="22"/>
        </w:rPr>
        <w:t xml:space="preserve">do wbudowania materiały, </w:t>
      </w:r>
      <w:r w:rsidRPr="00A7770A">
        <w:rPr>
          <w:sz w:val="22"/>
          <w:szCs w:val="22"/>
        </w:rPr>
        <w:t>urządzenia</w:t>
      </w:r>
      <w:r w:rsidR="008455D1" w:rsidRPr="00A7770A">
        <w:rPr>
          <w:sz w:val="22"/>
          <w:szCs w:val="22"/>
        </w:rPr>
        <w:t>, instalacje</w:t>
      </w:r>
      <w:r w:rsidR="00242F5E" w:rsidRPr="00A7770A">
        <w:rPr>
          <w:sz w:val="22"/>
          <w:szCs w:val="22"/>
        </w:rPr>
        <w:t xml:space="preserve"> i inne</w:t>
      </w:r>
      <w:r w:rsidRPr="00A7770A">
        <w:rPr>
          <w:sz w:val="22"/>
          <w:szCs w:val="22"/>
        </w:rPr>
        <w:t xml:space="preserve"> elementy powinny odpowiadać wymaganiom określonym w projekcie zagospodarowania terenu</w:t>
      </w:r>
      <w:r w:rsidR="004B667E" w:rsidRPr="00A7770A">
        <w:rPr>
          <w:sz w:val="22"/>
          <w:szCs w:val="22"/>
        </w:rPr>
        <w:t xml:space="preserve"> </w:t>
      </w:r>
      <w:r w:rsidR="0093613F">
        <w:rPr>
          <w:sz w:val="22"/>
          <w:szCs w:val="22"/>
        </w:rPr>
        <w:t xml:space="preserve">                           </w:t>
      </w:r>
      <w:r w:rsidR="004B667E" w:rsidRPr="00A7770A">
        <w:rPr>
          <w:sz w:val="22"/>
          <w:szCs w:val="22"/>
        </w:rPr>
        <w:t xml:space="preserve">i </w:t>
      </w:r>
      <w:r w:rsidRPr="00A7770A">
        <w:rPr>
          <w:sz w:val="22"/>
          <w:szCs w:val="22"/>
        </w:rPr>
        <w:t>obowiązującym przepisom</w:t>
      </w:r>
      <w:r w:rsidR="008455D1" w:rsidRPr="00A7770A">
        <w:rPr>
          <w:sz w:val="22"/>
          <w:szCs w:val="22"/>
        </w:rPr>
        <w:t>,</w:t>
      </w:r>
      <w:r w:rsidRPr="00A7770A">
        <w:rPr>
          <w:sz w:val="22"/>
          <w:szCs w:val="22"/>
        </w:rPr>
        <w:t xml:space="preserve"> w szczególności posiadać odpowiednie certyfikaty, deklaracje zgodności i atesty na zgodność z normami obowiązującymi w dniu przekazania wniosków materiałowych</w:t>
      </w:r>
      <w:r w:rsidR="00242F5E" w:rsidRPr="00A7770A">
        <w:rPr>
          <w:sz w:val="22"/>
          <w:szCs w:val="22"/>
        </w:rPr>
        <w:t>;</w:t>
      </w:r>
    </w:p>
    <w:p w14:paraId="6AEADF1F" w14:textId="4368EBB7" w:rsidR="006C7AEB" w:rsidRPr="006C7AEB" w:rsidRDefault="00605291" w:rsidP="00F25715">
      <w:pPr>
        <w:pStyle w:val="Akapitzlist"/>
        <w:numPr>
          <w:ilvl w:val="0"/>
          <w:numId w:val="6"/>
        </w:numPr>
        <w:spacing w:before="240" w:line="276" w:lineRule="auto"/>
        <w:ind w:left="851"/>
        <w:jc w:val="both"/>
        <w:rPr>
          <w:sz w:val="22"/>
          <w:szCs w:val="22"/>
        </w:rPr>
      </w:pPr>
      <w:r w:rsidRPr="006C7AEB">
        <w:rPr>
          <w:sz w:val="22"/>
          <w:szCs w:val="22"/>
        </w:rPr>
        <w:t>Wszystkie materiały</w:t>
      </w:r>
      <w:r w:rsidR="00855B7D" w:rsidRPr="006C7AEB">
        <w:rPr>
          <w:sz w:val="22"/>
          <w:szCs w:val="22"/>
        </w:rPr>
        <w:t>, w tym materiał roślinny</w:t>
      </w:r>
      <w:r w:rsidRPr="006C7AEB">
        <w:rPr>
          <w:sz w:val="22"/>
          <w:szCs w:val="22"/>
        </w:rPr>
        <w:t xml:space="preserve"> muszą uzyskać akceptację</w:t>
      </w:r>
      <w:r w:rsidR="00855B7D" w:rsidRPr="006C7AEB">
        <w:rPr>
          <w:sz w:val="22"/>
          <w:szCs w:val="22"/>
        </w:rPr>
        <w:t xml:space="preserve"> właściwego</w:t>
      </w:r>
      <w:r w:rsidRPr="006C7AEB">
        <w:rPr>
          <w:sz w:val="22"/>
          <w:szCs w:val="22"/>
        </w:rPr>
        <w:t xml:space="preserve"> inspektora</w:t>
      </w:r>
      <w:r w:rsidR="00855B7D" w:rsidRPr="006C7AEB">
        <w:rPr>
          <w:sz w:val="22"/>
          <w:szCs w:val="22"/>
        </w:rPr>
        <w:t xml:space="preserve"> nadzoru wskazanego przez</w:t>
      </w:r>
      <w:r w:rsidRPr="006C7AEB">
        <w:rPr>
          <w:sz w:val="22"/>
          <w:szCs w:val="22"/>
        </w:rPr>
        <w:t xml:space="preserve"> Zamawiającego przed ich wbudowaniem.</w:t>
      </w:r>
      <w:r w:rsidR="006C7AEB" w:rsidRPr="006C7AEB">
        <w:rPr>
          <w:sz w:val="22"/>
          <w:szCs w:val="22"/>
        </w:rPr>
        <w:t xml:space="preserve"> </w:t>
      </w:r>
    </w:p>
    <w:p w14:paraId="4447872F" w14:textId="77777777" w:rsidR="00A7770A" w:rsidRPr="00F25715" w:rsidRDefault="00A7770A" w:rsidP="00A7770A">
      <w:pPr>
        <w:pStyle w:val="Akapitzlist"/>
        <w:spacing w:before="240" w:after="240" w:line="276" w:lineRule="auto"/>
        <w:ind w:left="851"/>
        <w:jc w:val="both"/>
        <w:rPr>
          <w:sz w:val="12"/>
          <w:szCs w:val="12"/>
        </w:rPr>
      </w:pPr>
    </w:p>
    <w:p w14:paraId="10E258A3" w14:textId="22352C58" w:rsidR="008455D1" w:rsidRPr="00A7770A" w:rsidRDefault="003954AA" w:rsidP="00F25715">
      <w:pPr>
        <w:pStyle w:val="Akapitzlist"/>
        <w:numPr>
          <w:ilvl w:val="0"/>
          <w:numId w:val="3"/>
        </w:numPr>
        <w:spacing w:after="240" w:line="276" w:lineRule="auto"/>
        <w:ind w:left="426" w:hanging="426"/>
        <w:jc w:val="both"/>
        <w:rPr>
          <w:b/>
          <w:bCs/>
        </w:rPr>
      </w:pPr>
      <w:r w:rsidRPr="00A7770A">
        <w:rPr>
          <w:b/>
          <w:bCs/>
        </w:rPr>
        <w:t>Transport materiałów</w:t>
      </w:r>
      <w:r w:rsidR="008455D1" w:rsidRPr="00A7770A">
        <w:rPr>
          <w:b/>
          <w:bCs/>
        </w:rPr>
        <w:t xml:space="preserve"> budowlanych</w:t>
      </w:r>
    </w:p>
    <w:p w14:paraId="1A011F03" w14:textId="5CA781C1" w:rsidR="008455D1" w:rsidRDefault="003954AA" w:rsidP="00A7770A">
      <w:pPr>
        <w:pStyle w:val="Akapitzlist"/>
        <w:spacing w:before="120" w:after="600" w:line="276" w:lineRule="auto"/>
        <w:ind w:left="426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Wszelkie materiały </w:t>
      </w:r>
      <w:r w:rsidR="008455D1" w:rsidRPr="00A7770A">
        <w:rPr>
          <w:sz w:val="22"/>
          <w:szCs w:val="22"/>
        </w:rPr>
        <w:t xml:space="preserve">budowlane </w:t>
      </w:r>
      <w:r w:rsidRPr="00A7770A">
        <w:rPr>
          <w:sz w:val="22"/>
          <w:szCs w:val="22"/>
        </w:rPr>
        <w:t xml:space="preserve">przeznaczone do wbudowania powinny być transportowane </w:t>
      </w:r>
      <w:r w:rsidR="0071219D" w:rsidRPr="00A7770A">
        <w:rPr>
          <w:sz w:val="22"/>
          <w:szCs w:val="22"/>
        </w:rPr>
        <w:br/>
      </w:r>
      <w:r w:rsidRPr="00A7770A">
        <w:rPr>
          <w:sz w:val="22"/>
          <w:szCs w:val="22"/>
        </w:rPr>
        <w:t xml:space="preserve">i składowane zgodnie z wytycznymi producenta i </w:t>
      </w:r>
      <w:r w:rsidR="007D2B1A" w:rsidRPr="00A7770A">
        <w:rPr>
          <w:sz w:val="22"/>
          <w:szCs w:val="22"/>
        </w:rPr>
        <w:t>być zabezpieczone przed wpływem</w:t>
      </w:r>
      <w:r w:rsidRPr="00A7770A">
        <w:rPr>
          <w:sz w:val="22"/>
          <w:szCs w:val="22"/>
        </w:rPr>
        <w:t xml:space="preserve"> szkodliw</w:t>
      </w:r>
      <w:r w:rsidR="007D2B1A" w:rsidRPr="00A7770A">
        <w:rPr>
          <w:sz w:val="22"/>
          <w:szCs w:val="22"/>
        </w:rPr>
        <w:t>ych</w:t>
      </w:r>
      <w:r w:rsidRPr="00A7770A">
        <w:rPr>
          <w:sz w:val="22"/>
          <w:szCs w:val="22"/>
        </w:rPr>
        <w:t xml:space="preserve"> warunk</w:t>
      </w:r>
      <w:r w:rsidR="007D2B1A" w:rsidRPr="00A7770A">
        <w:rPr>
          <w:sz w:val="22"/>
          <w:szCs w:val="22"/>
        </w:rPr>
        <w:t>ów</w:t>
      </w:r>
      <w:r w:rsidRPr="00A7770A">
        <w:rPr>
          <w:sz w:val="22"/>
          <w:szCs w:val="22"/>
        </w:rPr>
        <w:t xml:space="preserve"> atmosferyczn</w:t>
      </w:r>
      <w:r w:rsidR="007D2B1A" w:rsidRPr="00A7770A">
        <w:rPr>
          <w:sz w:val="22"/>
          <w:szCs w:val="22"/>
        </w:rPr>
        <w:t>ych</w:t>
      </w:r>
      <w:r w:rsidRPr="00A7770A">
        <w:rPr>
          <w:sz w:val="22"/>
          <w:szCs w:val="22"/>
        </w:rPr>
        <w:t>.</w:t>
      </w:r>
    </w:p>
    <w:p w14:paraId="554BFD16" w14:textId="77777777" w:rsidR="00A7770A" w:rsidRPr="00F25715" w:rsidRDefault="00A7770A" w:rsidP="00A7770A">
      <w:pPr>
        <w:pStyle w:val="Akapitzlist"/>
        <w:spacing w:before="120" w:after="600" w:line="276" w:lineRule="auto"/>
        <w:ind w:left="426"/>
        <w:jc w:val="both"/>
        <w:rPr>
          <w:sz w:val="12"/>
          <w:szCs w:val="12"/>
        </w:rPr>
      </w:pPr>
    </w:p>
    <w:p w14:paraId="36C65ADA" w14:textId="380F879D" w:rsidR="00242F5E" w:rsidRPr="00A7770A" w:rsidRDefault="00242F5E" w:rsidP="00A7770A">
      <w:pPr>
        <w:pStyle w:val="Akapitzlist"/>
        <w:numPr>
          <w:ilvl w:val="0"/>
          <w:numId w:val="3"/>
        </w:numPr>
        <w:spacing w:before="600" w:line="276" w:lineRule="auto"/>
        <w:ind w:left="426" w:right="-1" w:hanging="426"/>
        <w:jc w:val="both"/>
        <w:rPr>
          <w:rFonts w:eastAsia="Calibri"/>
          <w:b/>
          <w:bCs/>
          <w:lang w:eastAsia="en-US"/>
        </w:rPr>
      </w:pPr>
      <w:r w:rsidRPr="00A7770A">
        <w:rPr>
          <w:b/>
          <w:bCs/>
        </w:rPr>
        <w:t>P</w:t>
      </w:r>
      <w:r w:rsidR="00FD5655" w:rsidRPr="00A7770A">
        <w:rPr>
          <w:b/>
          <w:bCs/>
        </w:rPr>
        <w:t>rzygotowanie terenu budowy</w:t>
      </w:r>
      <w:r w:rsidR="003954AA" w:rsidRPr="00A7770A">
        <w:rPr>
          <w:b/>
          <w:bCs/>
        </w:rPr>
        <w:t xml:space="preserve"> </w:t>
      </w:r>
      <w:r w:rsidRPr="00A7770A">
        <w:rPr>
          <w:b/>
          <w:bCs/>
        </w:rPr>
        <w:t>i wykonanie robót</w:t>
      </w:r>
    </w:p>
    <w:p w14:paraId="6682C774" w14:textId="77777777" w:rsidR="006B7FE6" w:rsidRDefault="00FD5655" w:rsidP="00B93B04">
      <w:pPr>
        <w:numPr>
          <w:ilvl w:val="0"/>
          <w:numId w:val="36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1B0990">
        <w:rPr>
          <w:sz w:val="22"/>
          <w:szCs w:val="22"/>
        </w:rPr>
        <w:t>T</w:t>
      </w:r>
      <w:r w:rsidR="003954AA" w:rsidRPr="001B0990">
        <w:rPr>
          <w:sz w:val="22"/>
          <w:szCs w:val="22"/>
        </w:rPr>
        <w:t xml:space="preserve">eren prac </w:t>
      </w:r>
      <w:r w:rsidR="001B0990" w:rsidRPr="001B0990">
        <w:rPr>
          <w:sz w:val="22"/>
          <w:szCs w:val="22"/>
        </w:rPr>
        <w:t>stanowi</w:t>
      </w:r>
      <w:r w:rsidR="003954AA" w:rsidRPr="001B0990">
        <w:rPr>
          <w:sz w:val="22"/>
          <w:szCs w:val="22"/>
        </w:rPr>
        <w:t xml:space="preserve"> własność Miasta Poznania. Oferent przed z</w:t>
      </w:r>
      <w:r w:rsidR="004B667E" w:rsidRPr="001B0990">
        <w:rPr>
          <w:sz w:val="22"/>
          <w:szCs w:val="22"/>
        </w:rPr>
        <w:t>łoż</w:t>
      </w:r>
      <w:r w:rsidR="003954AA" w:rsidRPr="001B0990">
        <w:rPr>
          <w:sz w:val="22"/>
          <w:szCs w:val="22"/>
        </w:rPr>
        <w:t>eniem oferty powinien zapoznać się z terenem</w:t>
      </w:r>
      <w:r w:rsidR="007D2B1A" w:rsidRPr="001B0990">
        <w:rPr>
          <w:sz w:val="22"/>
          <w:szCs w:val="22"/>
        </w:rPr>
        <w:t xml:space="preserve"> prowadzenia</w:t>
      </w:r>
      <w:r w:rsidR="003954AA" w:rsidRPr="001B0990">
        <w:rPr>
          <w:sz w:val="22"/>
          <w:szCs w:val="22"/>
        </w:rPr>
        <w:t xml:space="preserve"> prac.</w:t>
      </w:r>
      <w:r w:rsidR="00713E3A" w:rsidRPr="00713E3A">
        <w:rPr>
          <w:sz w:val="22"/>
          <w:szCs w:val="22"/>
        </w:rPr>
        <w:t xml:space="preserve"> </w:t>
      </w:r>
    </w:p>
    <w:p w14:paraId="3D8D5F89" w14:textId="0044B28F" w:rsidR="00B93B04" w:rsidRDefault="00713E3A" w:rsidP="00B93B04">
      <w:pPr>
        <w:numPr>
          <w:ilvl w:val="0"/>
          <w:numId w:val="36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1B0990">
        <w:rPr>
          <w:sz w:val="22"/>
          <w:szCs w:val="22"/>
        </w:rPr>
        <w:t>Zamawiający nie zapewnia zasilania terenu w energię elektryczną oraz wodę</w:t>
      </w:r>
      <w:r w:rsidR="00B93B04">
        <w:rPr>
          <w:sz w:val="22"/>
          <w:szCs w:val="22"/>
        </w:rPr>
        <w:t>.</w:t>
      </w:r>
    </w:p>
    <w:p w14:paraId="60807A1F" w14:textId="77777777" w:rsidR="00AF5538" w:rsidRPr="00062F8A" w:rsidRDefault="00242F5E" w:rsidP="00062F8A">
      <w:pPr>
        <w:numPr>
          <w:ilvl w:val="0"/>
          <w:numId w:val="36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062F8A">
        <w:rPr>
          <w:sz w:val="22"/>
          <w:szCs w:val="22"/>
        </w:rPr>
        <w:t xml:space="preserve">Zaplecze budowy Wykonawca zorganizuje na terenie objętym opracowaniem, a obszar przeznaczony na zaplecze oraz organizację budowy uzgodni z Zamawiającym; </w:t>
      </w:r>
    </w:p>
    <w:p w14:paraId="18F29A60" w14:textId="77777777" w:rsidR="00062F8A" w:rsidRDefault="00AF5538" w:rsidP="00062F8A">
      <w:pPr>
        <w:numPr>
          <w:ilvl w:val="0"/>
          <w:numId w:val="36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AF5538">
        <w:rPr>
          <w:sz w:val="22"/>
          <w:szCs w:val="22"/>
        </w:rPr>
        <w:t>O</w:t>
      </w:r>
      <w:r w:rsidR="007346F7" w:rsidRPr="00AF5538">
        <w:rPr>
          <w:sz w:val="22"/>
          <w:szCs w:val="22"/>
        </w:rPr>
        <w:t xml:space="preserve">d dnia protokolarnego przekazania terenu prac, </w:t>
      </w:r>
      <w:r w:rsidR="00307B03" w:rsidRPr="00AF5538">
        <w:rPr>
          <w:sz w:val="22"/>
          <w:szCs w:val="22"/>
        </w:rPr>
        <w:t>W</w:t>
      </w:r>
      <w:r w:rsidR="007346F7" w:rsidRPr="00AF5538">
        <w:rPr>
          <w:sz w:val="22"/>
          <w:szCs w:val="22"/>
        </w:rPr>
        <w:t xml:space="preserve">ykonawca odpowiada za teren prac zgodnie z przepisami prawa budowlanego. Należy między innymi uniemożliwić wejście na teren prac osobom </w:t>
      </w:r>
      <w:r w:rsidR="007346F7" w:rsidRPr="00062F8A">
        <w:rPr>
          <w:sz w:val="22"/>
          <w:szCs w:val="22"/>
        </w:rPr>
        <w:t>nieupoważnionym (dla bezpieczeństwa tych osób oraz bezpieczeństwa mienia).</w:t>
      </w:r>
    </w:p>
    <w:p w14:paraId="2136E0EC" w14:textId="5A7CBEE4" w:rsidR="00062F8A" w:rsidRDefault="00062F8A" w:rsidP="00062F8A">
      <w:pPr>
        <w:numPr>
          <w:ilvl w:val="0"/>
          <w:numId w:val="36"/>
        </w:numPr>
        <w:spacing w:line="276" w:lineRule="auto"/>
        <w:ind w:left="709" w:hanging="283"/>
        <w:jc w:val="both"/>
        <w:rPr>
          <w:rStyle w:val="Nagwek20"/>
          <w:b w:val="0"/>
          <w:bCs w:val="0"/>
          <w:sz w:val="22"/>
          <w:szCs w:val="22"/>
        </w:rPr>
      </w:pPr>
      <w:r w:rsidRPr="00062F8A">
        <w:rPr>
          <w:rStyle w:val="Nagwek20"/>
          <w:b w:val="0"/>
          <w:bCs w:val="0"/>
          <w:sz w:val="22"/>
          <w:szCs w:val="22"/>
        </w:rPr>
        <w:t>Wykonawca jest odpowiedzialny za prowadzenie robót zgodnie z umową oraz za jakość zastosowanych materiałów i wykonywanych robót, za ich zgodność z ustaleniami</w:t>
      </w:r>
      <w:r w:rsidR="0093613F">
        <w:rPr>
          <w:rStyle w:val="Nagwek20"/>
          <w:b w:val="0"/>
          <w:bCs w:val="0"/>
          <w:sz w:val="22"/>
          <w:szCs w:val="22"/>
        </w:rPr>
        <w:t xml:space="preserve">                                         </w:t>
      </w:r>
      <w:r w:rsidRPr="00062F8A">
        <w:rPr>
          <w:rStyle w:val="Nagwek20"/>
          <w:b w:val="0"/>
          <w:bCs w:val="0"/>
          <w:sz w:val="22"/>
          <w:szCs w:val="22"/>
        </w:rPr>
        <w:t xml:space="preserve"> z Zamawiającym oraz za bezpieczeństwo osób w związku z prowadzonymi pracami.</w:t>
      </w:r>
    </w:p>
    <w:p w14:paraId="645248E5" w14:textId="1AB27780" w:rsidR="00062F8A" w:rsidRPr="00062F8A" w:rsidRDefault="00242F5E" w:rsidP="00062F8A">
      <w:pPr>
        <w:numPr>
          <w:ilvl w:val="0"/>
          <w:numId w:val="36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062F8A">
        <w:rPr>
          <w:sz w:val="22"/>
          <w:szCs w:val="22"/>
        </w:rPr>
        <w:t xml:space="preserve">Wykonawca ponosi odpowiedzialność za dokładne </w:t>
      </w:r>
      <w:r w:rsidR="002259A0" w:rsidRPr="00062F8A">
        <w:rPr>
          <w:sz w:val="22"/>
          <w:szCs w:val="22"/>
        </w:rPr>
        <w:t xml:space="preserve">wyznaczenie </w:t>
      </w:r>
      <w:r w:rsidR="00062F8A" w:rsidRPr="00062F8A">
        <w:rPr>
          <w:sz w:val="22"/>
          <w:szCs w:val="22"/>
        </w:rPr>
        <w:t xml:space="preserve">położenia poszczególnych </w:t>
      </w:r>
      <w:r w:rsidR="002259A0" w:rsidRPr="00062F8A">
        <w:rPr>
          <w:sz w:val="22"/>
          <w:szCs w:val="22"/>
        </w:rPr>
        <w:t>elementów. N</w:t>
      </w:r>
      <w:r w:rsidRPr="00062F8A">
        <w:rPr>
          <w:sz w:val="22"/>
          <w:szCs w:val="22"/>
        </w:rPr>
        <w:t xml:space="preserve">astępstwa jakiegokolwiek błędu spowodowanego przez Wykonawcę </w:t>
      </w:r>
      <w:r w:rsidR="0093613F">
        <w:rPr>
          <w:sz w:val="22"/>
          <w:szCs w:val="22"/>
        </w:rPr>
        <w:t xml:space="preserve">                                      </w:t>
      </w:r>
      <w:r w:rsidRPr="00062F8A">
        <w:rPr>
          <w:sz w:val="22"/>
          <w:szCs w:val="22"/>
        </w:rPr>
        <w:t>w wyznacz</w:t>
      </w:r>
      <w:r w:rsidR="00062F8A" w:rsidRPr="00062F8A">
        <w:rPr>
          <w:sz w:val="22"/>
          <w:szCs w:val="22"/>
        </w:rPr>
        <w:t>a</w:t>
      </w:r>
      <w:r w:rsidRPr="00062F8A">
        <w:rPr>
          <w:sz w:val="22"/>
          <w:szCs w:val="22"/>
        </w:rPr>
        <w:t>niu robót zostaną poprawione przez Wykonawcę na własny koszt.</w:t>
      </w:r>
    </w:p>
    <w:p w14:paraId="3A5D491D" w14:textId="5B00B87E" w:rsidR="002259A0" w:rsidRPr="00062F8A" w:rsidRDefault="00242F5E" w:rsidP="00062F8A">
      <w:pPr>
        <w:pStyle w:val="Left"/>
        <w:numPr>
          <w:ilvl w:val="0"/>
          <w:numId w:val="36"/>
        </w:numPr>
        <w:spacing w:line="276" w:lineRule="auto"/>
        <w:ind w:left="709" w:hanging="283"/>
        <w:jc w:val="both"/>
        <w:rPr>
          <w:color w:val="FF0000"/>
          <w:sz w:val="22"/>
          <w:szCs w:val="22"/>
        </w:rPr>
      </w:pPr>
      <w:r w:rsidRPr="002259A0">
        <w:rPr>
          <w:sz w:val="22"/>
          <w:szCs w:val="22"/>
        </w:rPr>
        <w:t>Wykonawca jest odpowiedzialny za przestrzeganie i stosowanie obowiązujących przepisó</w:t>
      </w:r>
      <w:r w:rsidR="00944569" w:rsidRPr="002259A0">
        <w:rPr>
          <w:sz w:val="22"/>
          <w:szCs w:val="22"/>
        </w:rPr>
        <w:t>w</w:t>
      </w:r>
      <w:r w:rsidRPr="002259A0">
        <w:rPr>
          <w:sz w:val="22"/>
          <w:szCs w:val="22"/>
        </w:rPr>
        <w:t xml:space="preserve"> </w:t>
      </w:r>
      <w:r w:rsidR="0093613F">
        <w:rPr>
          <w:sz w:val="22"/>
          <w:szCs w:val="22"/>
        </w:rPr>
        <w:t xml:space="preserve">                     </w:t>
      </w:r>
      <w:r w:rsidRPr="002259A0">
        <w:rPr>
          <w:sz w:val="22"/>
          <w:szCs w:val="22"/>
        </w:rPr>
        <w:t xml:space="preserve">i norm z zakresu ochrony środowiska, w tym unikania nadmiernego hałasu, zanieczyszczania </w:t>
      </w:r>
      <w:r w:rsidRPr="00062F8A">
        <w:rPr>
          <w:sz w:val="22"/>
          <w:szCs w:val="22"/>
        </w:rPr>
        <w:t>powietrza, gleby i innych szkodliwych działań</w:t>
      </w:r>
      <w:r w:rsidR="002259A0" w:rsidRPr="00062F8A">
        <w:rPr>
          <w:sz w:val="22"/>
          <w:szCs w:val="22"/>
        </w:rPr>
        <w:t>.</w:t>
      </w:r>
    </w:p>
    <w:p w14:paraId="3252698E" w14:textId="1EA8423B" w:rsidR="00062F8A" w:rsidRPr="00062F8A" w:rsidRDefault="00062F8A" w:rsidP="00062F8A">
      <w:pPr>
        <w:pStyle w:val="Left"/>
        <w:numPr>
          <w:ilvl w:val="0"/>
          <w:numId w:val="36"/>
        </w:numPr>
        <w:spacing w:line="276" w:lineRule="auto"/>
        <w:ind w:left="709" w:hanging="425"/>
        <w:jc w:val="both"/>
        <w:rPr>
          <w:color w:val="FF0000"/>
          <w:sz w:val="22"/>
          <w:szCs w:val="22"/>
        </w:rPr>
      </w:pPr>
      <w:r w:rsidRPr="00062F8A">
        <w:rPr>
          <w:rStyle w:val="Nagwek20"/>
          <w:b w:val="0"/>
          <w:bCs w:val="0"/>
          <w:sz w:val="22"/>
          <w:szCs w:val="22"/>
        </w:rPr>
        <w:t xml:space="preserve">Wykonawca zobowiązany jest do wykonywania prac zgodnie ze </w:t>
      </w:r>
      <w:r w:rsidRPr="00062F8A">
        <w:rPr>
          <w:rStyle w:val="Nagwek20"/>
          <w:b w:val="0"/>
          <w:bCs w:val="0"/>
          <w:i/>
          <w:iCs/>
          <w:sz w:val="22"/>
          <w:szCs w:val="22"/>
        </w:rPr>
        <w:t>„Standardami ochrony drzew i innych form zieleni w procesie inwestycyjnym”</w:t>
      </w:r>
      <w:r w:rsidRPr="00062F8A">
        <w:rPr>
          <w:rStyle w:val="Nagwek20"/>
          <w:b w:val="0"/>
          <w:bCs w:val="0"/>
          <w:sz w:val="22"/>
          <w:szCs w:val="22"/>
        </w:rPr>
        <w:t xml:space="preserve"> przyjętymi Zarządzeniem Prezydenta Miasta Poznania nr 399/2022/P z dnia 17 maja 2022 r.</w:t>
      </w:r>
    </w:p>
    <w:p w14:paraId="13E003B5" w14:textId="439176F7" w:rsidR="007346F7" w:rsidRPr="00AF5538" w:rsidRDefault="007346F7" w:rsidP="00062F8A">
      <w:pPr>
        <w:pStyle w:val="Left"/>
        <w:numPr>
          <w:ilvl w:val="0"/>
          <w:numId w:val="36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062F8A">
        <w:rPr>
          <w:sz w:val="22"/>
          <w:szCs w:val="22"/>
        </w:rPr>
        <w:t>Decyzje Zamawiającego dotyczące akceptacji lub odrzucenia materiałów</w:t>
      </w:r>
      <w:r w:rsidRPr="00AF5538">
        <w:rPr>
          <w:sz w:val="22"/>
          <w:szCs w:val="22"/>
        </w:rPr>
        <w:t xml:space="preserve"> i elementów robót będą oparte na wymaganiach sformułowanych w dokumentach umowy, a także w normach, specyfikacji i wytycznych.</w:t>
      </w:r>
    </w:p>
    <w:p w14:paraId="13FB0462" w14:textId="1B872215" w:rsidR="007346F7" w:rsidRPr="00AF5538" w:rsidRDefault="007346F7" w:rsidP="00062F8A">
      <w:pPr>
        <w:pStyle w:val="Left"/>
        <w:numPr>
          <w:ilvl w:val="0"/>
          <w:numId w:val="36"/>
        </w:numPr>
        <w:tabs>
          <w:tab w:val="left" w:pos="851"/>
        </w:tabs>
        <w:spacing w:line="276" w:lineRule="auto"/>
        <w:ind w:left="709" w:hanging="425"/>
        <w:jc w:val="both"/>
        <w:rPr>
          <w:sz w:val="22"/>
          <w:szCs w:val="22"/>
        </w:rPr>
      </w:pPr>
      <w:r w:rsidRPr="00AF5538">
        <w:rPr>
          <w:sz w:val="22"/>
          <w:szCs w:val="22"/>
        </w:rPr>
        <w:t xml:space="preserve">Wykonawca ma prawo do zaproponowania innych rozwiązań niż </w:t>
      </w:r>
      <w:r w:rsidR="007D2B1A" w:rsidRPr="00AF5538">
        <w:rPr>
          <w:sz w:val="22"/>
          <w:szCs w:val="22"/>
        </w:rPr>
        <w:t xml:space="preserve">wskazane </w:t>
      </w:r>
      <w:r w:rsidR="0071219D" w:rsidRPr="00AF5538">
        <w:rPr>
          <w:sz w:val="22"/>
          <w:szCs w:val="22"/>
        </w:rPr>
        <w:br/>
      </w:r>
      <w:r w:rsidR="007D2B1A" w:rsidRPr="00AF5538">
        <w:rPr>
          <w:sz w:val="22"/>
          <w:szCs w:val="22"/>
        </w:rPr>
        <w:t>w projekcie</w:t>
      </w:r>
      <w:r w:rsidRPr="00AF5538">
        <w:rPr>
          <w:sz w:val="22"/>
          <w:szCs w:val="22"/>
        </w:rPr>
        <w:t>. Rozwiązania zamienne muszą być zaakceptowane przez inspektora</w:t>
      </w:r>
      <w:r w:rsidR="007D2B1A" w:rsidRPr="00AF5538">
        <w:rPr>
          <w:sz w:val="22"/>
          <w:szCs w:val="22"/>
        </w:rPr>
        <w:t xml:space="preserve"> nadzoru</w:t>
      </w:r>
      <w:r w:rsidRPr="00AF5538">
        <w:rPr>
          <w:sz w:val="22"/>
          <w:szCs w:val="22"/>
        </w:rPr>
        <w:t xml:space="preserve"> Zamawiającego.</w:t>
      </w:r>
    </w:p>
    <w:p w14:paraId="52D2FC6A" w14:textId="77777777" w:rsidR="00E60C02" w:rsidRPr="00F25715" w:rsidRDefault="00E60C02" w:rsidP="004B667E">
      <w:pPr>
        <w:pStyle w:val="Left"/>
        <w:spacing w:line="276" w:lineRule="auto"/>
        <w:jc w:val="both"/>
        <w:rPr>
          <w:color w:val="000000"/>
          <w:sz w:val="12"/>
          <w:szCs w:val="12"/>
        </w:rPr>
      </w:pPr>
    </w:p>
    <w:p w14:paraId="1617AEF2" w14:textId="1DE31488" w:rsidR="0021665A" w:rsidRPr="00A7770A" w:rsidRDefault="0021665A" w:rsidP="008455D1">
      <w:pPr>
        <w:pStyle w:val="Left"/>
        <w:numPr>
          <w:ilvl w:val="0"/>
          <w:numId w:val="3"/>
        </w:numPr>
        <w:spacing w:line="276" w:lineRule="auto"/>
        <w:ind w:left="426"/>
        <w:jc w:val="both"/>
        <w:rPr>
          <w:b/>
          <w:bCs/>
        </w:rPr>
      </w:pPr>
      <w:r w:rsidRPr="00A7770A">
        <w:rPr>
          <w:b/>
          <w:bCs/>
        </w:rPr>
        <w:t>Kontrola jakości prac</w:t>
      </w:r>
    </w:p>
    <w:p w14:paraId="4904F4E3" w14:textId="77777777" w:rsidR="00A7770A" w:rsidRPr="00A7770A" w:rsidRDefault="00A7770A" w:rsidP="00A7770A">
      <w:pPr>
        <w:numPr>
          <w:ilvl w:val="2"/>
          <w:numId w:val="35"/>
        </w:numPr>
        <w:spacing w:line="276" w:lineRule="auto"/>
        <w:ind w:left="709" w:hanging="283"/>
        <w:jc w:val="both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Kontrola jakości robót polega na wizualnej ocenie kompletności wykonanych prac  i pomiarach.</w:t>
      </w:r>
    </w:p>
    <w:p w14:paraId="5E339316" w14:textId="77777777" w:rsidR="00A7770A" w:rsidRPr="00A7770A" w:rsidRDefault="00A7770A" w:rsidP="00A7770A">
      <w:pPr>
        <w:numPr>
          <w:ilvl w:val="2"/>
          <w:numId w:val="35"/>
        </w:numPr>
        <w:spacing w:line="276" w:lineRule="auto"/>
        <w:ind w:left="709" w:hanging="283"/>
        <w:jc w:val="both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Sprawdzenie kompletności wykonania robót i braku zagrożeń w trakcie ich wykonywania.</w:t>
      </w:r>
    </w:p>
    <w:p w14:paraId="7B9E9F09" w14:textId="77777777" w:rsidR="00A7770A" w:rsidRPr="00A7770A" w:rsidRDefault="00A7770A" w:rsidP="00A7770A">
      <w:pPr>
        <w:numPr>
          <w:ilvl w:val="2"/>
          <w:numId w:val="35"/>
        </w:numPr>
        <w:spacing w:line="276" w:lineRule="auto"/>
        <w:ind w:left="709" w:hanging="283"/>
        <w:jc w:val="both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Kontrola przestrzegania Standardów o ochronie drzew i innych form zieleni w procesie inwestycyjnym.</w:t>
      </w:r>
    </w:p>
    <w:p w14:paraId="0F4819A1" w14:textId="6DE33712" w:rsidR="00A7770A" w:rsidRPr="00A7770A" w:rsidRDefault="00A7770A" w:rsidP="00A7770A">
      <w:pPr>
        <w:numPr>
          <w:ilvl w:val="2"/>
          <w:numId w:val="35"/>
        </w:numPr>
        <w:spacing w:line="276" w:lineRule="auto"/>
        <w:ind w:firstLine="66"/>
        <w:jc w:val="both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W czasie wykonywania robót należy kontrolować:</w:t>
      </w:r>
    </w:p>
    <w:p w14:paraId="5C0BE49E" w14:textId="77777777" w:rsidR="00A7770A" w:rsidRPr="00A7770A" w:rsidRDefault="00A7770A" w:rsidP="00A7770A">
      <w:pPr>
        <w:numPr>
          <w:ilvl w:val="0"/>
          <w:numId w:val="34"/>
        </w:numPr>
        <w:spacing w:line="276" w:lineRule="auto"/>
        <w:ind w:left="993" w:hanging="284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prawidłowość rozmieszczenia poszczególnych elementów,</w:t>
      </w:r>
    </w:p>
    <w:p w14:paraId="4F4E64E7" w14:textId="77777777" w:rsidR="00A7770A" w:rsidRPr="00A7770A" w:rsidRDefault="00A7770A" w:rsidP="00A7770A">
      <w:pPr>
        <w:numPr>
          <w:ilvl w:val="0"/>
          <w:numId w:val="34"/>
        </w:numPr>
        <w:spacing w:line="276" w:lineRule="auto"/>
        <w:ind w:left="993" w:hanging="284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prawidłowość wykonania wykopów,</w:t>
      </w:r>
    </w:p>
    <w:p w14:paraId="0D81D427" w14:textId="77777777" w:rsidR="00A7770A" w:rsidRPr="00A7770A" w:rsidRDefault="00A7770A" w:rsidP="00A7770A">
      <w:pPr>
        <w:numPr>
          <w:ilvl w:val="0"/>
          <w:numId w:val="34"/>
        </w:numPr>
        <w:spacing w:line="276" w:lineRule="auto"/>
        <w:ind w:left="993" w:hanging="284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przestrzeganie przepisów bhp,</w:t>
      </w:r>
    </w:p>
    <w:p w14:paraId="48B494AA" w14:textId="77777777" w:rsidR="00A7770A" w:rsidRPr="00A7770A" w:rsidRDefault="00A7770A" w:rsidP="00A7770A">
      <w:pPr>
        <w:numPr>
          <w:ilvl w:val="0"/>
          <w:numId w:val="34"/>
        </w:numPr>
        <w:spacing w:line="276" w:lineRule="auto"/>
        <w:ind w:left="993" w:hanging="284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zachowanie porządku na terenie prac,</w:t>
      </w:r>
    </w:p>
    <w:p w14:paraId="14E5A559" w14:textId="109E87B0" w:rsidR="00A7770A" w:rsidRPr="00A7770A" w:rsidRDefault="00A7770A" w:rsidP="00F25715">
      <w:pPr>
        <w:numPr>
          <w:ilvl w:val="0"/>
          <w:numId w:val="34"/>
        </w:numPr>
        <w:spacing w:after="120" w:line="276" w:lineRule="auto"/>
        <w:ind w:left="993" w:hanging="284"/>
        <w:rPr>
          <w:bCs/>
          <w:sz w:val="22"/>
          <w:szCs w:val="22"/>
          <w:lang w:eastAsia="ar-SA"/>
        </w:rPr>
      </w:pPr>
      <w:r w:rsidRPr="00A7770A">
        <w:rPr>
          <w:bCs/>
          <w:sz w:val="22"/>
          <w:szCs w:val="22"/>
          <w:lang w:eastAsia="ar-SA"/>
        </w:rPr>
        <w:t>uniemożliwienie wejścia na teren prac osobom nieupoważnionym.</w:t>
      </w:r>
    </w:p>
    <w:p w14:paraId="7896F934" w14:textId="4430902C" w:rsidR="00B91028" w:rsidRPr="00A7770A" w:rsidRDefault="00B91028" w:rsidP="008455D1">
      <w:pPr>
        <w:pStyle w:val="Left"/>
        <w:numPr>
          <w:ilvl w:val="0"/>
          <w:numId w:val="3"/>
        </w:numPr>
        <w:spacing w:line="276" w:lineRule="auto"/>
        <w:ind w:left="426"/>
        <w:jc w:val="both"/>
      </w:pPr>
      <w:r w:rsidRPr="00A7770A">
        <w:rPr>
          <w:b/>
        </w:rPr>
        <w:t>Sprzęt</w:t>
      </w:r>
    </w:p>
    <w:p w14:paraId="52E336E0" w14:textId="02185166" w:rsidR="00B91028" w:rsidRPr="00A7770A" w:rsidRDefault="00B91028" w:rsidP="008455D1">
      <w:pPr>
        <w:pStyle w:val="Left"/>
        <w:spacing w:line="276" w:lineRule="auto"/>
        <w:ind w:left="426"/>
        <w:jc w:val="both"/>
        <w:rPr>
          <w:sz w:val="22"/>
          <w:szCs w:val="22"/>
        </w:rPr>
      </w:pPr>
      <w:r w:rsidRPr="00A7770A">
        <w:rPr>
          <w:sz w:val="22"/>
          <w:szCs w:val="22"/>
        </w:rPr>
        <w:t>Wykonawca jest zobowiązany do używania jedynie takiego sprzętu, który nie spowoduje niekorzystnego wpływu na jakość wykonywanych robót lub bezpieczeństwo osób</w:t>
      </w:r>
      <w:r w:rsidR="005C39ED" w:rsidRPr="00A7770A">
        <w:rPr>
          <w:sz w:val="22"/>
          <w:szCs w:val="22"/>
        </w:rPr>
        <w:t xml:space="preserve"> </w:t>
      </w:r>
      <w:r w:rsidR="00177A63" w:rsidRPr="00A7770A">
        <w:rPr>
          <w:sz w:val="22"/>
          <w:szCs w:val="22"/>
        </w:rPr>
        <w:br/>
      </w:r>
      <w:r w:rsidR="005C39ED" w:rsidRPr="00A7770A">
        <w:rPr>
          <w:sz w:val="22"/>
          <w:szCs w:val="22"/>
        </w:rPr>
        <w:t>i środowiska.</w:t>
      </w:r>
    </w:p>
    <w:p w14:paraId="78261B20" w14:textId="7585372E" w:rsidR="00B91028" w:rsidRPr="00A7770A" w:rsidRDefault="00B91028" w:rsidP="00F25715">
      <w:pPr>
        <w:pStyle w:val="Left"/>
        <w:spacing w:after="120" w:line="276" w:lineRule="auto"/>
        <w:ind w:left="426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Sprzęt </w:t>
      </w:r>
      <w:r w:rsidR="007D2B1A" w:rsidRPr="00A7770A">
        <w:rPr>
          <w:sz w:val="22"/>
          <w:szCs w:val="22"/>
        </w:rPr>
        <w:t>użytkowany do</w:t>
      </w:r>
      <w:r w:rsidRPr="00A7770A">
        <w:rPr>
          <w:sz w:val="22"/>
          <w:szCs w:val="22"/>
        </w:rPr>
        <w:t xml:space="preserve"> wykonania rob</w:t>
      </w:r>
      <w:r w:rsidR="008455D1" w:rsidRPr="00A7770A">
        <w:rPr>
          <w:sz w:val="22"/>
          <w:szCs w:val="22"/>
        </w:rPr>
        <w:t>ó</w:t>
      </w:r>
      <w:r w:rsidRPr="00A7770A">
        <w:rPr>
          <w:sz w:val="22"/>
          <w:szCs w:val="22"/>
        </w:rPr>
        <w:t xml:space="preserve">t ma być utrzymywany w dobrym stanie </w:t>
      </w:r>
      <w:r w:rsidR="00177A63" w:rsidRPr="00A7770A">
        <w:rPr>
          <w:sz w:val="22"/>
          <w:szCs w:val="22"/>
        </w:rPr>
        <w:br/>
      </w:r>
      <w:r w:rsidRPr="00A7770A">
        <w:rPr>
          <w:sz w:val="22"/>
          <w:szCs w:val="22"/>
        </w:rPr>
        <w:t xml:space="preserve">i gotowości do pracy. </w:t>
      </w:r>
    </w:p>
    <w:p w14:paraId="2DA60D27" w14:textId="77777777" w:rsidR="009133B0" w:rsidRPr="00A7770A" w:rsidRDefault="00242F5E" w:rsidP="00A7770A">
      <w:pPr>
        <w:pStyle w:val="Left"/>
        <w:numPr>
          <w:ilvl w:val="0"/>
          <w:numId w:val="3"/>
        </w:numPr>
        <w:tabs>
          <w:tab w:val="left" w:pos="1125"/>
        </w:tabs>
        <w:spacing w:line="276" w:lineRule="auto"/>
        <w:ind w:left="426"/>
        <w:jc w:val="both"/>
        <w:rPr>
          <w:b/>
          <w:bCs/>
        </w:rPr>
      </w:pPr>
      <w:r w:rsidRPr="00A7770A">
        <w:rPr>
          <w:b/>
          <w:bCs/>
        </w:rPr>
        <w:t>Prace porządkowe:</w:t>
      </w:r>
    </w:p>
    <w:p w14:paraId="73E1A865" w14:textId="77777777" w:rsidR="004B667E" w:rsidRPr="00A7770A" w:rsidRDefault="00242F5E" w:rsidP="0021665A">
      <w:pPr>
        <w:pStyle w:val="Akapitzlist"/>
        <w:numPr>
          <w:ilvl w:val="0"/>
          <w:numId w:val="31"/>
        </w:numPr>
        <w:spacing w:after="120" w:line="276" w:lineRule="auto"/>
        <w:ind w:left="709" w:right="-1" w:hanging="283"/>
        <w:jc w:val="both"/>
        <w:rPr>
          <w:sz w:val="22"/>
          <w:szCs w:val="22"/>
        </w:rPr>
      </w:pPr>
      <w:r w:rsidRPr="00A7770A">
        <w:rPr>
          <w:sz w:val="22"/>
          <w:szCs w:val="22"/>
        </w:rPr>
        <w:t>wyrównanie terenu po wykonanych pracach</w:t>
      </w:r>
    </w:p>
    <w:p w14:paraId="218B6098" w14:textId="1BF16BC4" w:rsidR="004B667E" w:rsidRPr="00A7770A" w:rsidRDefault="00242F5E" w:rsidP="0021665A">
      <w:pPr>
        <w:pStyle w:val="Akapitzlist"/>
        <w:numPr>
          <w:ilvl w:val="0"/>
          <w:numId w:val="31"/>
        </w:numPr>
        <w:spacing w:after="120" w:line="276" w:lineRule="auto"/>
        <w:ind w:left="709" w:right="-1" w:hanging="283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naprawa </w:t>
      </w:r>
      <w:r w:rsidR="00F766DD" w:rsidRPr="00A7770A">
        <w:rPr>
          <w:sz w:val="22"/>
          <w:szCs w:val="22"/>
        </w:rPr>
        <w:t xml:space="preserve">i odtworzenie </w:t>
      </w:r>
      <w:r w:rsidRPr="00A7770A">
        <w:rPr>
          <w:sz w:val="22"/>
          <w:szCs w:val="22"/>
        </w:rPr>
        <w:t>ewentualnych zniszczeń w o</w:t>
      </w:r>
      <w:r w:rsidR="00E66834" w:rsidRPr="00A7770A">
        <w:rPr>
          <w:sz w:val="22"/>
          <w:szCs w:val="22"/>
        </w:rPr>
        <w:t>toczeniu</w:t>
      </w:r>
      <w:r w:rsidRPr="00A7770A">
        <w:rPr>
          <w:sz w:val="22"/>
          <w:szCs w:val="22"/>
        </w:rPr>
        <w:t xml:space="preserve"> terenu, uzupełnienie zniszczonej zieleni</w:t>
      </w:r>
      <w:r w:rsidR="00230F7C">
        <w:rPr>
          <w:sz w:val="22"/>
          <w:szCs w:val="22"/>
        </w:rPr>
        <w:t>, odtworzenie nawierzchni trawiastej,</w:t>
      </w:r>
      <w:r w:rsidRPr="00A7770A">
        <w:rPr>
          <w:sz w:val="22"/>
          <w:szCs w:val="22"/>
        </w:rPr>
        <w:t xml:space="preserve"> itp.</w:t>
      </w:r>
    </w:p>
    <w:p w14:paraId="53599D2B" w14:textId="1035583D" w:rsidR="00B91028" w:rsidRPr="00A7770A" w:rsidRDefault="00242F5E" w:rsidP="00F25715">
      <w:pPr>
        <w:pStyle w:val="Akapitzlist"/>
        <w:numPr>
          <w:ilvl w:val="0"/>
          <w:numId w:val="31"/>
        </w:numPr>
        <w:spacing w:after="120" w:line="276" w:lineRule="auto"/>
        <w:ind w:left="709" w:right="-1" w:hanging="283"/>
        <w:jc w:val="both"/>
        <w:rPr>
          <w:sz w:val="22"/>
          <w:szCs w:val="22"/>
        </w:rPr>
      </w:pPr>
      <w:r w:rsidRPr="00A7770A">
        <w:rPr>
          <w:sz w:val="22"/>
          <w:szCs w:val="22"/>
        </w:rPr>
        <w:t xml:space="preserve">wywiezienie i utylizacja </w:t>
      </w:r>
      <w:r w:rsidR="0021665A" w:rsidRPr="00A7770A">
        <w:rPr>
          <w:sz w:val="22"/>
          <w:szCs w:val="22"/>
        </w:rPr>
        <w:t xml:space="preserve">wszystkich </w:t>
      </w:r>
      <w:r w:rsidRPr="00A7770A">
        <w:rPr>
          <w:sz w:val="22"/>
          <w:szCs w:val="22"/>
        </w:rPr>
        <w:t>odpadów.</w:t>
      </w:r>
    </w:p>
    <w:p w14:paraId="19500F7C" w14:textId="4C6A6738" w:rsidR="00B91028" w:rsidRPr="00A7770A" w:rsidRDefault="00B91028" w:rsidP="0021665A">
      <w:pPr>
        <w:pStyle w:val="Left"/>
        <w:numPr>
          <w:ilvl w:val="0"/>
          <w:numId w:val="3"/>
        </w:numPr>
        <w:spacing w:line="276" w:lineRule="auto"/>
        <w:ind w:left="426" w:hanging="426"/>
        <w:jc w:val="both"/>
        <w:rPr>
          <w:color w:val="000000"/>
        </w:rPr>
      </w:pPr>
      <w:r w:rsidRPr="00A7770A">
        <w:rPr>
          <w:b/>
          <w:color w:val="000000"/>
        </w:rPr>
        <w:t>Dokumentacja powykonawcza</w:t>
      </w:r>
    </w:p>
    <w:p w14:paraId="23A3A609" w14:textId="7BB342D8" w:rsidR="00B91028" w:rsidRPr="00A7770A" w:rsidRDefault="00B91028" w:rsidP="00F25715">
      <w:pPr>
        <w:pStyle w:val="Left"/>
        <w:spacing w:after="120" w:line="276" w:lineRule="auto"/>
        <w:ind w:left="426"/>
        <w:jc w:val="both"/>
        <w:rPr>
          <w:sz w:val="22"/>
          <w:szCs w:val="22"/>
        </w:rPr>
      </w:pPr>
      <w:r w:rsidRPr="00A7770A">
        <w:rPr>
          <w:color w:val="000000"/>
          <w:sz w:val="22"/>
          <w:szCs w:val="22"/>
        </w:rPr>
        <w:t>Zgodnie z umową.</w:t>
      </w:r>
      <w:r w:rsidR="0021665A" w:rsidRPr="00A7770A">
        <w:rPr>
          <w:color w:val="000000"/>
          <w:sz w:val="22"/>
          <w:szCs w:val="22"/>
        </w:rPr>
        <w:t xml:space="preserve"> Zamawiający zastrzega zgodnie z zapisami umowy obowiązek wykonania </w:t>
      </w:r>
      <w:r w:rsidR="0093613F">
        <w:rPr>
          <w:color w:val="000000"/>
          <w:sz w:val="22"/>
          <w:szCs w:val="22"/>
        </w:rPr>
        <w:t xml:space="preserve">                       </w:t>
      </w:r>
      <w:r w:rsidR="0021665A" w:rsidRPr="00A7770A">
        <w:rPr>
          <w:color w:val="000000"/>
          <w:sz w:val="22"/>
          <w:szCs w:val="22"/>
        </w:rPr>
        <w:t>i dostarczenia dokumentacji powykonawczej w czasie trwania realizacji umowy, w tym mapy geodezyjnej inwentaryzacji powykonawczej.</w:t>
      </w:r>
    </w:p>
    <w:p w14:paraId="514327E4" w14:textId="166FE2EB" w:rsidR="00B91028" w:rsidRPr="00A7770A" w:rsidRDefault="00B91028" w:rsidP="00A7770A">
      <w:pPr>
        <w:pStyle w:val="Left"/>
        <w:numPr>
          <w:ilvl w:val="0"/>
          <w:numId w:val="3"/>
        </w:numPr>
        <w:spacing w:line="276" w:lineRule="auto"/>
        <w:ind w:left="426"/>
        <w:jc w:val="both"/>
        <w:rPr>
          <w:color w:val="000000"/>
        </w:rPr>
      </w:pPr>
      <w:r w:rsidRPr="00A7770A">
        <w:rPr>
          <w:b/>
          <w:color w:val="000000"/>
        </w:rPr>
        <w:t>Odbiór robót</w:t>
      </w:r>
    </w:p>
    <w:p w14:paraId="317A92BF" w14:textId="09276D99" w:rsidR="00B91028" w:rsidRPr="00A7770A" w:rsidRDefault="00B91028" w:rsidP="00F25715">
      <w:pPr>
        <w:pStyle w:val="Left"/>
        <w:spacing w:after="120" w:line="276" w:lineRule="auto"/>
        <w:ind w:left="360" w:firstLine="66"/>
        <w:jc w:val="both"/>
        <w:rPr>
          <w:sz w:val="22"/>
          <w:szCs w:val="22"/>
        </w:rPr>
      </w:pPr>
      <w:r w:rsidRPr="00A7770A">
        <w:rPr>
          <w:color w:val="000000"/>
          <w:sz w:val="22"/>
          <w:szCs w:val="22"/>
        </w:rPr>
        <w:t>Zgodnie z umową.</w:t>
      </w:r>
    </w:p>
    <w:p w14:paraId="465C6B40" w14:textId="70C12AF2" w:rsidR="00B91028" w:rsidRPr="00A7770A" w:rsidRDefault="00B91028" w:rsidP="0021665A">
      <w:pPr>
        <w:pStyle w:val="Left"/>
        <w:numPr>
          <w:ilvl w:val="0"/>
          <w:numId w:val="3"/>
        </w:numPr>
        <w:spacing w:line="276" w:lineRule="auto"/>
        <w:ind w:left="426"/>
        <w:jc w:val="both"/>
        <w:rPr>
          <w:color w:val="000000"/>
        </w:rPr>
      </w:pPr>
      <w:r w:rsidRPr="00A7770A">
        <w:rPr>
          <w:b/>
          <w:color w:val="000000"/>
        </w:rPr>
        <w:t>Podstawa płatności</w:t>
      </w:r>
    </w:p>
    <w:p w14:paraId="10CA89CB" w14:textId="2A34BC54" w:rsidR="006B7FE6" w:rsidRDefault="00B91028" w:rsidP="00EE4FAF">
      <w:pPr>
        <w:pStyle w:val="Left"/>
        <w:spacing w:line="276" w:lineRule="auto"/>
        <w:ind w:left="360" w:firstLine="66"/>
        <w:jc w:val="both"/>
        <w:rPr>
          <w:color w:val="000000"/>
          <w:sz w:val="22"/>
          <w:szCs w:val="22"/>
        </w:rPr>
      </w:pPr>
      <w:r w:rsidRPr="00A7770A">
        <w:rPr>
          <w:color w:val="000000"/>
          <w:sz w:val="22"/>
          <w:szCs w:val="22"/>
        </w:rPr>
        <w:t>Zgodnie z umową.</w:t>
      </w:r>
    </w:p>
    <w:p w14:paraId="6B11A78B" w14:textId="77777777" w:rsidR="00EE4FAF" w:rsidRPr="00F25715" w:rsidRDefault="00EE4FAF" w:rsidP="00806B29">
      <w:pPr>
        <w:pStyle w:val="Left"/>
        <w:spacing w:line="276" w:lineRule="auto"/>
        <w:jc w:val="both"/>
        <w:rPr>
          <w:color w:val="000000"/>
          <w:sz w:val="22"/>
          <w:szCs w:val="22"/>
        </w:rPr>
      </w:pPr>
    </w:p>
    <w:p w14:paraId="60334351" w14:textId="651EBA62" w:rsidR="000F06C2" w:rsidRPr="00F55E70" w:rsidRDefault="000F06C2" w:rsidP="004B667E">
      <w:pPr>
        <w:pStyle w:val="Default"/>
        <w:spacing w:line="276" w:lineRule="auto"/>
        <w:ind w:left="360"/>
        <w:jc w:val="both"/>
        <w:rPr>
          <w:b/>
          <w:bCs/>
          <w:sz w:val="12"/>
          <w:szCs w:val="12"/>
          <w:u w:val="single"/>
        </w:rPr>
      </w:pPr>
    </w:p>
    <w:p w14:paraId="17F88D5A" w14:textId="3D02FD70" w:rsidR="0021665A" w:rsidRPr="00F55E70" w:rsidRDefault="00C10878" w:rsidP="00230F7C">
      <w:pPr>
        <w:pStyle w:val="Default"/>
        <w:spacing w:line="276" w:lineRule="auto"/>
        <w:ind w:left="426" w:hanging="426"/>
        <w:jc w:val="both"/>
        <w:rPr>
          <w:b/>
          <w:bCs/>
          <w:sz w:val="20"/>
          <w:szCs w:val="20"/>
          <w:u w:val="single"/>
        </w:rPr>
      </w:pPr>
      <w:r w:rsidRPr="00F55E70">
        <w:rPr>
          <w:b/>
          <w:bCs/>
          <w:sz w:val="20"/>
          <w:szCs w:val="20"/>
          <w:u w:val="single"/>
        </w:rPr>
        <w:t>Załączniki:</w:t>
      </w:r>
    </w:p>
    <w:p w14:paraId="41753D6B" w14:textId="497F465C" w:rsidR="00FF1428" w:rsidRPr="00F55E70" w:rsidRDefault="00FF1428" w:rsidP="00230F7C">
      <w:pPr>
        <w:pStyle w:val="Akapitzlist"/>
        <w:widowControl w:val="0"/>
        <w:numPr>
          <w:ilvl w:val="0"/>
          <w:numId w:val="30"/>
        </w:numPr>
        <w:tabs>
          <w:tab w:val="left" w:pos="709"/>
          <w:tab w:val="left" w:pos="8647"/>
          <w:tab w:val="left" w:pos="8931"/>
          <w:tab w:val="left" w:pos="9214"/>
          <w:tab w:val="left" w:pos="9356"/>
          <w:tab w:val="left" w:pos="10206"/>
        </w:tabs>
        <w:suppressAutoHyphens/>
        <w:spacing w:after="480"/>
        <w:ind w:left="284" w:hanging="284"/>
        <w:jc w:val="both"/>
        <w:rPr>
          <w:bCs/>
          <w:kern w:val="32"/>
          <w:sz w:val="20"/>
          <w:szCs w:val="20"/>
        </w:rPr>
      </w:pPr>
      <w:r w:rsidRPr="00F55E70">
        <w:rPr>
          <w:bCs/>
          <w:kern w:val="32"/>
          <w:sz w:val="20"/>
          <w:szCs w:val="20"/>
        </w:rPr>
        <w:t>Dokumentacja projektowa</w:t>
      </w:r>
      <w:r w:rsidR="00756ED1" w:rsidRPr="00F55E70">
        <w:rPr>
          <w:bCs/>
          <w:kern w:val="32"/>
          <w:sz w:val="20"/>
          <w:szCs w:val="20"/>
        </w:rPr>
        <w:t xml:space="preserve"> </w:t>
      </w:r>
      <w:r w:rsidR="00644EFF">
        <w:rPr>
          <w:bCs/>
          <w:kern w:val="32"/>
          <w:sz w:val="20"/>
          <w:szCs w:val="20"/>
        </w:rPr>
        <w:t xml:space="preserve">rozbudowy </w:t>
      </w:r>
      <w:r w:rsidR="00756ED1" w:rsidRPr="00F55E70">
        <w:rPr>
          <w:bCs/>
          <w:kern w:val="32"/>
          <w:sz w:val="20"/>
          <w:szCs w:val="20"/>
        </w:rPr>
        <w:t>terenu rekreacyjnego przy ul. Dolskiej i Śremskiej w Poznaniu.</w:t>
      </w:r>
    </w:p>
    <w:p w14:paraId="4963F09F" w14:textId="37A3B878" w:rsidR="00931F4A" w:rsidRPr="00EA56EE" w:rsidRDefault="00A7770A" w:rsidP="00230F7C">
      <w:pPr>
        <w:pStyle w:val="Akapitzlist"/>
        <w:widowControl w:val="0"/>
        <w:numPr>
          <w:ilvl w:val="0"/>
          <w:numId w:val="30"/>
        </w:numPr>
        <w:tabs>
          <w:tab w:val="left" w:pos="709"/>
          <w:tab w:val="left" w:pos="8647"/>
          <w:tab w:val="left" w:pos="8931"/>
          <w:tab w:val="left" w:pos="9214"/>
          <w:tab w:val="left" w:pos="9356"/>
          <w:tab w:val="left" w:pos="10206"/>
        </w:tabs>
        <w:suppressAutoHyphens/>
        <w:spacing w:after="480"/>
        <w:ind w:left="284" w:hanging="284"/>
        <w:jc w:val="both"/>
        <w:rPr>
          <w:bCs/>
          <w:kern w:val="32"/>
          <w:sz w:val="20"/>
          <w:szCs w:val="20"/>
        </w:rPr>
      </w:pPr>
      <w:r w:rsidRPr="00EA56EE">
        <w:rPr>
          <w:bCs/>
          <w:kern w:val="32"/>
          <w:sz w:val="20"/>
          <w:szCs w:val="20"/>
        </w:rPr>
        <w:t>Z</w:t>
      </w:r>
      <w:r w:rsidR="0021665A" w:rsidRPr="00EA56EE">
        <w:rPr>
          <w:bCs/>
          <w:kern w:val="32"/>
          <w:sz w:val="20"/>
          <w:szCs w:val="20"/>
        </w:rPr>
        <w:t xml:space="preserve">aświadczenie o braku podstaw do wniesienia sprzeciwu wobec zgłoszenia zamiaru budowy </w:t>
      </w:r>
      <w:r w:rsidR="00F07D80" w:rsidRPr="00EA56EE">
        <w:rPr>
          <w:bCs/>
          <w:kern w:val="32"/>
          <w:sz w:val="20"/>
          <w:szCs w:val="20"/>
        </w:rPr>
        <w:t>małej architektury przy ul. Dolskiej/Śremskiej w Poznaniu.</w:t>
      </w:r>
    </w:p>
    <w:p w14:paraId="5E303362" w14:textId="451DC969" w:rsidR="006B7FE6" w:rsidRPr="00EA56EE" w:rsidRDefault="006B7FE6" w:rsidP="006B7FE6">
      <w:pPr>
        <w:pStyle w:val="Akapitzlist"/>
        <w:widowControl w:val="0"/>
        <w:numPr>
          <w:ilvl w:val="0"/>
          <w:numId w:val="30"/>
        </w:numPr>
        <w:tabs>
          <w:tab w:val="left" w:pos="709"/>
          <w:tab w:val="left" w:pos="8647"/>
          <w:tab w:val="left" w:pos="8931"/>
          <w:tab w:val="left" w:pos="9214"/>
          <w:tab w:val="left" w:pos="9356"/>
          <w:tab w:val="left" w:pos="10206"/>
        </w:tabs>
        <w:suppressAutoHyphens/>
        <w:ind w:left="284" w:hanging="284"/>
        <w:jc w:val="both"/>
        <w:rPr>
          <w:bCs/>
          <w:kern w:val="32"/>
          <w:sz w:val="20"/>
          <w:szCs w:val="20"/>
        </w:rPr>
      </w:pPr>
      <w:r w:rsidRPr="00EA56EE">
        <w:rPr>
          <w:bCs/>
          <w:kern w:val="32"/>
          <w:sz w:val="20"/>
          <w:szCs w:val="20"/>
        </w:rPr>
        <w:t xml:space="preserve">Specyfikacja techniczna wykonania i odbioru prac - konserwacja terenów miejskich: branża zieleń. </w:t>
      </w:r>
    </w:p>
    <w:p w14:paraId="2B2E0916" w14:textId="103A4EAE" w:rsidR="00EE4FAF" w:rsidRDefault="006B7FE6" w:rsidP="00EE3E81">
      <w:pPr>
        <w:pStyle w:val="Akapitzlist"/>
        <w:widowControl w:val="0"/>
        <w:numPr>
          <w:ilvl w:val="0"/>
          <w:numId w:val="30"/>
        </w:numPr>
        <w:tabs>
          <w:tab w:val="left" w:pos="709"/>
          <w:tab w:val="left" w:pos="8647"/>
          <w:tab w:val="left" w:pos="9072"/>
          <w:tab w:val="left" w:pos="9356"/>
          <w:tab w:val="left" w:pos="10206"/>
        </w:tabs>
        <w:suppressAutoHyphens/>
        <w:spacing w:after="480"/>
        <w:ind w:left="284" w:hanging="284"/>
        <w:jc w:val="both"/>
        <w:rPr>
          <w:bCs/>
          <w:kern w:val="32"/>
          <w:sz w:val="20"/>
          <w:szCs w:val="20"/>
        </w:rPr>
      </w:pPr>
      <w:r w:rsidRPr="00EA56EE">
        <w:rPr>
          <w:bCs/>
          <w:kern w:val="32"/>
          <w:sz w:val="20"/>
          <w:szCs w:val="20"/>
        </w:rPr>
        <w:t>Specyfikacja techniczna wykonania i odbioru prac - konserwacja terenów miejskich: branża mała architektura.</w:t>
      </w:r>
    </w:p>
    <w:p w14:paraId="3520DC0F" w14:textId="77777777" w:rsidR="00806B29" w:rsidRPr="00806B29" w:rsidRDefault="00806B29" w:rsidP="00806B29">
      <w:pPr>
        <w:pStyle w:val="Akapitzlist"/>
        <w:widowControl w:val="0"/>
        <w:tabs>
          <w:tab w:val="left" w:pos="709"/>
          <w:tab w:val="left" w:pos="8647"/>
          <w:tab w:val="left" w:pos="9072"/>
          <w:tab w:val="left" w:pos="9356"/>
          <w:tab w:val="left" w:pos="10206"/>
        </w:tabs>
        <w:suppressAutoHyphens/>
        <w:spacing w:after="480"/>
        <w:ind w:left="284"/>
        <w:jc w:val="both"/>
        <w:rPr>
          <w:bCs/>
          <w:kern w:val="32"/>
          <w:sz w:val="20"/>
          <w:szCs w:val="20"/>
        </w:rPr>
      </w:pPr>
    </w:p>
    <w:p w14:paraId="481EBC72" w14:textId="1F556C72" w:rsidR="006B7FE6" w:rsidRPr="00EE3E81" w:rsidRDefault="006B7FE6" w:rsidP="00EE3E81">
      <w:pPr>
        <w:widowControl w:val="0"/>
        <w:tabs>
          <w:tab w:val="left" w:pos="709"/>
          <w:tab w:val="left" w:pos="8647"/>
          <w:tab w:val="left" w:pos="9072"/>
          <w:tab w:val="left" w:pos="9356"/>
          <w:tab w:val="left" w:pos="10206"/>
        </w:tabs>
        <w:suppressAutoHyphens/>
        <w:spacing w:after="480"/>
        <w:jc w:val="both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t>Oprac. E. Wower</w:t>
      </w:r>
    </w:p>
    <w:sectPr w:rsidR="006B7FE6" w:rsidRPr="00EE3E81" w:rsidSect="0037662C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09BC3" w14:textId="77777777" w:rsidR="00C20F1C" w:rsidRDefault="00C20F1C" w:rsidP="00675897">
      <w:r>
        <w:separator/>
      </w:r>
    </w:p>
  </w:endnote>
  <w:endnote w:type="continuationSeparator" w:id="0">
    <w:p w14:paraId="05E64F77" w14:textId="77777777" w:rsidR="00C20F1C" w:rsidRDefault="00C20F1C" w:rsidP="0067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554BF" w14:textId="77777777" w:rsidR="00C20F1C" w:rsidRDefault="00C20F1C" w:rsidP="00675897">
      <w:r>
        <w:separator/>
      </w:r>
    </w:p>
  </w:footnote>
  <w:footnote w:type="continuationSeparator" w:id="0">
    <w:p w14:paraId="621BEE62" w14:textId="77777777" w:rsidR="00C20F1C" w:rsidRDefault="00C20F1C" w:rsidP="0067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6135" w14:textId="10163FAE" w:rsidR="006B7FE6" w:rsidRPr="006B7FE6" w:rsidRDefault="006B7FE6">
    <w:pPr>
      <w:pStyle w:val="Nagwek"/>
      <w:rPr>
        <w:sz w:val="20"/>
        <w:szCs w:val="20"/>
      </w:rPr>
    </w:pPr>
    <w:r w:rsidRPr="006B7FE6">
      <w:rPr>
        <w:sz w:val="20"/>
        <w:szCs w:val="20"/>
      </w:rPr>
      <w:t>Załącznik nr 1 do umowy</w:t>
    </w:r>
  </w:p>
  <w:p w14:paraId="7C3485BB" w14:textId="77777777" w:rsidR="006B7FE6" w:rsidRDefault="006B7FE6">
    <w:pPr>
      <w:pStyle w:val="Nagwek"/>
    </w:pPr>
  </w:p>
  <w:p w14:paraId="13FA861B" w14:textId="77777777" w:rsidR="006B7FE6" w:rsidRDefault="006B7F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AC476D2"/>
    <w:lvl w:ilvl="0">
      <w:start w:val="1"/>
      <w:numFmt w:val="decimal"/>
      <w:lvlText w:val="%1."/>
      <w:lvlJc w:val="left"/>
      <w:pPr>
        <w:tabs>
          <w:tab w:val="num" w:pos="533"/>
        </w:tabs>
        <w:ind w:left="1140" w:hanging="114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33"/>
        </w:tabs>
        <w:ind w:left="1469" w:hanging="1185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959"/>
        </w:tabs>
        <w:ind w:left="2626" w:hanging="2058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25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28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2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9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%1.1"/>
      <w:lvlJc w:val="left"/>
      <w:pPr>
        <w:tabs>
          <w:tab w:val="num" w:pos="567"/>
        </w:tabs>
        <w:ind w:left="567" w:hanging="567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start w:val="5"/>
      <w:numFmt w:val="decimal"/>
      <w:lvlText w:val="%1.3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color w:val="000000"/>
        <w:sz w:val="22"/>
        <w:szCs w:val="22"/>
      </w:rPr>
    </w:lvl>
    <w:lvl w:ilvl="1">
      <w:start w:val="4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 w:hint="default"/>
      </w:rPr>
    </w:lvl>
  </w:abstractNum>
  <w:abstractNum w:abstractNumId="4">
    <w:nsid w:val="00000006"/>
    <w:multiLevelType w:val="multilevel"/>
    <w:tmpl w:val="00000006"/>
    <w:name w:val="WW8Num6"/>
    <w:lvl w:ilvl="0">
      <w:start w:val="5"/>
      <w:numFmt w:val="decimal"/>
      <w:lvlText w:val="%1.2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00000007"/>
    <w:multiLevelType w:val="multilevel"/>
    <w:tmpl w:val="20281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856"/>
      </w:pPr>
      <w:rPr>
        <w:rFonts w:ascii="Arial" w:hAnsi="Arial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73"/>
        </w:tabs>
        <w:ind w:left="873" w:hanging="873"/>
      </w:pPr>
      <w:rPr>
        <w:rFonts w:ascii="Arial" w:hAnsi="Arial" w:cs="Times New Roman"/>
        <w:b w:val="0"/>
        <w:bCs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5"/>
      <w:numFmt w:val="decimal"/>
      <w:lvlText w:val="%1.5"/>
      <w:lvlJc w:val="left"/>
      <w:pPr>
        <w:tabs>
          <w:tab w:val="num" w:pos="567"/>
        </w:tabs>
        <w:ind w:left="567" w:hanging="567"/>
      </w:pPr>
      <w:rPr>
        <w:rFonts w:hint="default"/>
        <w:strike w:val="0"/>
        <w:dstrike w:val="0"/>
        <w:sz w:val="22"/>
        <w:szCs w:val="22"/>
      </w:rPr>
    </w:lvl>
    <w:lvl w:ilvl="1">
      <w:start w:val="4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0000000A"/>
    <w:multiLevelType w:val="multilevel"/>
    <w:tmpl w:val="0000000A"/>
    <w:name w:val="WW8Num10"/>
    <w:lvl w:ilvl="0">
      <w:start w:val="5"/>
      <w:numFmt w:val="decimal"/>
      <w:lvlText w:val="%1.4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4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76302EC"/>
    <w:multiLevelType w:val="hybridMultilevel"/>
    <w:tmpl w:val="9D266446"/>
    <w:lvl w:ilvl="0" w:tplc="F32471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9BC28F7"/>
    <w:multiLevelType w:val="hybridMultilevel"/>
    <w:tmpl w:val="CC6CE0D0"/>
    <w:lvl w:ilvl="0" w:tplc="1C72C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8C70F6"/>
    <w:multiLevelType w:val="multilevel"/>
    <w:tmpl w:val="12164C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C436171"/>
    <w:multiLevelType w:val="hybridMultilevel"/>
    <w:tmpl w:val="C2609994"/>
    <w:lvl w:ilvl="0" w:tplc="59CA277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73D41"/>
    <w:multiLevelType w:val="hybridMultilevel"/>
    <w:tmpl w:val="E7623BF8"/>
    <w:lvl w:ilvl="0" w:tplc="335466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10DD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0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E61C93"/>
    <w:multiLevelType w:val="hybridMultilevel"/>
    <w:tmpl w:val="6F48897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F58193F"/>
    <w:multiLevelType w:val="hybridMultilevel"/>
    <w:tmpl w:val="91D87F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5A0551"/>
    <w:multiLevelType w:val="hybridMultilevel"/>
    <w:tmpl w:val="783AEF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ED543FF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20BE7ACC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3A1005"/>
    <w:multiLevelType w:val="hybridMultilevel"/>
    <w:tmpl w:val="6F6863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453700"/>
    <w:multiLevelType w:val="hybridMultilevel"/>
    <w:tmpl w:val="4156E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DF27C3"/>
    <w:multiLevelType w:val="hybridMultilevel"/>
    <w:tmpl w:val="4366EE2C"/>
    <w:lvl w:ilvl="0" w:tplc="ED543F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93E5DE3"/>
    <w:multiLevelType w:val="hybridMultilevel"/>
    <w:tmpl w:val="8A4ACC0E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9ED1F1E"/>
    <w:multiLevelType w:val="hybridMultilevel"/>
    <w:tmpl w:val="2C6445BC"/>
    <w:lvl w:ilvl="0" w:tplc="9ED24D5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22">
    <w:nsid w:val="2B78598C"/>
    <w:multiLevelType w:val="hybridMultilevel"/>
    <w:tmpl w:val="6186D6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861961"/>
    <w:multiLevelType w:val="hybridMultilevel"/>
    <w:tmpl w:val="C91CDD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4514CD5"/>
    <w:multiLevelType w:val="hybridMultilevel"/>
    <w:tmpl w:val="A118B5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5FD68F3"/>
    <w:multiLevelType w:val="multilevel"/>
    <w:tmpl w:val="D0249E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856"/>
      </w:pPr>
      <w:rPr>
        <w:rFonts w:ascii="Arial" w:hAnsi="Arial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36DB1F42"/>
    <w:multiLevelType w:val="hybridMultilevel"/>
    <w:tmpl w:val="70722B5C"/>
    <w:lvl w:ilvl="0" w:tplc="A636E6C2">
      <w:start w:val="1"/>
      <w:numFmt w:val="decimal"/>
      <w:lvlText w:val="%1."/>
      <w:lvlJc w:val="left"/>
      <w:pPr>
        <w:ind w:left="191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27">
    <w:nsid w:val="383166A1"/>
    <w:multiLevelType w:val="hybridMultilevel"/>
    <w:tmpl w:val="9AC64E1A"/>
    <w:lvl w:ilvl="0" w:tplc="4EC8C68A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3912375B"/>
    <w:multiLevelType w:val="hybridMultilevel"/>
    <w:tmpl w:val="203C1AB6"/>
    <w:lvl w:ilvl="0" w:tplc="03204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4B0AA5"/>
    <w:multiLevelType w:val="hybridMultilevel"/>
    <w:tmpl w:val="12A0023E"/>
    <w:lvl w:ilvl="0" w:tplc="04150017">
      <w:start w:val="1"/>
      <w:numFmt w:val="lowerLetter"/>
      <w:lvlText w:val="%1)"/>
      <w:lvlJc w:val="left"/>
      <w:pPr>
        <w:ind w:left="2132" w:hanging="360"/>
      </w:pPr>
    </w:lvl>
    <w:lvl w:ilvl="1" w:tplc="04150019" w:tentative="1">
      <w:start w:val="1"/>
      <w:numFmt w:val="lowerLetter"/>
      <w:lvlText w:val="%2."/>
      <w:lvlJc w:val="left"/>
      <w:pPr>
        <w:ind w:left="2852" w:hanging="360"/>
      </w:pPr>
    </w:lvl>
    <w:lvl w:ilvl="2" w:tplc="0415001B" w:tentative="1">
      <w:start w:val="1"/>
      <w:numFmt w:val="lowerRoman"/>
      <w:lvlText w:val="%3."/>
      <w:lvlJc w:val="right"/>
      <w:pPr>
        <w:ind w:left="3572" w:hanging="180"/>
      </w:pPr>
    </w:lvl>
    <w:lvl w:ilvl="3" w:tplc="0415000F" w:tentative="1">
      <w:start w:val="1"/>
      <w:numFmt w:val="decimal"/>
      <w:lvlText w:val="%4."/>
      <w:lvlJc w:val="left"/>
      <w:pPr>
        <w:ind w:left="4292" w:hanging="360"/>
      </w:pPr>
    </w:lvl>
    <w:lvl w:ilvl="4" w:tplc="04150019" w:tentative="1">
      <w:start w:val="1"/>
      <w:numFmt w:val="lowerLetter"/>
      <w:lvlText w:val="%5."/>
      <w:lvlJc w:val="left"/>
      <w:pPr>
        <w:ind w:left="5012" w:hanging="360"/>
      </w:pPr>
    </w:lvl>
    <w:lvl w:ilvl="5" w:tplc="0415001B" w:tentative="1">
      <w:start w:val="1"/>
      <w:numFmt w:val="lowerRoman"/>
      <w:lvlText w:val="%6."/>
      <w:lvlJc w:val="right"/>
      <w:pPr>
        <w:ind w:left="5732" w:hanging="180"/>
      </w:pPr>
    </w:lvl>
    <w:lvl w:ilvl="6" w:tplc="0415000F" w:tentative="1">
      <w:start w:val="1"/>
      <w:numFmt w:val="decimal"/>
      <w:lvlText w:val="%7."/>
      <w:lvlJc w:val="left"/>
      <w:pPr>
        <w:ind w:left="6452" w:hanging="360"/>
      </w:pPr>
    </w:lvl>
    <w:lvl w:ilvl="7" w:tplc="04150019" w:tentative="1">
      <w:start w:val="1"/>
      <w:numFmt w:val="lowerLetter"/>
      <w:lvlText w:val="%8."/>
      <w:lvlJc w:val="left"/>
      <w:pPr>
        <w:ind w:left="7172" w:hanging="360"/>
      </w:pPr>
    </w:lvl>
    <w:lvl w:ilvl="8" w:tplc="0415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30">
    <w:nsid w:val="3E807980"/>
    <w:multiLevelType w:val="hybridMultilevel"/>
    <w:tmpl w:val="D8C6BA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F765DB4"/>
    <w:multiLevelType w:val="multilevel"/>
    <w:tmpl w:val="F4A60B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43D4604C"/>
    <w:multiLevelType w:val="hybridMultilevel"/>
    <w:tmpl w:val="85E87D30"/>
    <w:lvl w:ilvl="0" w:tplc="26AAA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44B2E40"/>
    <w:multiLevelType w:val="hybridMultilevel"/>
    <w:tmpl w:val="CCAC58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956980"/>
    <w:multiLevelType w:val="hybridMultilevel"/>
    <w:tmpl w:val="4A74D560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>
    <w:nsid w:val="4C395DD6"/>
    <w:multiLevelType w:val="hybridMultilevel"/>
    <w:tmpl w:val="579EB6C2"/>
    <w:lvl w:ilvl="0" w:tplc="C262D518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6">
    <w:nsid w:val="520A0335"/>
    <w:multiLevelType w:val="hybridMultilevel"/>
    <w:tmpl w:val="715AF754"/>
    <w:lvl w:ilvl="0" w:tplc="84E00B6A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55137515"/>
    <w:multiLevelType w:val="hybridMultilevel"/>
    <w:tmpl w:val="83D065D0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5B5D37A5"/>
    <w:multiLevelType w:val="multilevel"/>
    <w:tmpl w:val="04D249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>
    <w:nsid w:val="67A4405D"/>
    <w:multiLevelType w:val="hybridMultilevel"/>
    <w:tmpl w:val="E9FCEB1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07752ED"/>
    <w:multiLevelType w:val="hybridMultilevel"/>
    <w:tmpl w:val="5D7E0D1C"/>
    <w:name w:val="WW8Num142"/>
    <w:lvl w:ilvl="0" w:tplc="2258DA3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</w:rPr>
    </w:lvl>
    <w:lvl w:ilvl="1" w:tplc="5F140600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>
    <w:nsid w:val="74890951"/>
    <w:multiLevelType w:val="hybridMultilevel"/>
    <w:tmpl w:val="2602678E"/>
    <w:lvl w:ilvl="0" w:tplc="ED543FFA">
      <w:start w:val="1"/>
      <w:numFmt w:val="bullet"/>
      <w:lvlText w:val="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42">
    <w:nsid w:val="7A8B79A5"/>
    <w:multiLevelType w:val="hybridMultilevel"/>
    <w:tmpl w:val="4404C4E6"/>
    <w:lvl w:ilvl="0" w:tplc="ADDC53F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  <w:color w:val="auto"/>
      </w:rPr>
    </w:lvl>
    <w:lvl w:ilvl="1" w:tplc="FFFFFFFF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3">
    <w:nsid w:val="7AAF54D7"/>
    <w:multiLevelType w:val="hybridMultilevel"/>
    <w:tmpl w:val="0A444F54"/>
    <w:lvl w:ilvl="0" w:tplc="4EC8C68A">
      <w:start w:val="1"/>
      <w:numFmt w:val="bullet"/>
      <w:lvlText w:val=""/>
      <w:lvlJc w:val="left"/>
      <w:pPr>
        <w:ind w:left="21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44">
    <w:nsid w:val="7BBD583B"/>
    <w:multiLevelType w:val="hybridMultilevel"/>
    <w:tmpl w:val="2466C01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EF00520"/>
    <w:multiLevelType w:val="hybridMultilevel"/>
    <w:tmpl w:val="BEE299B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37"/>
  </w:num>
  <w:num w:numId="3">
    <w:abstractNumId w:val="35"/>
  </w:num>
  <w:num w:numId="4">
    <w:abstractNumId w:val="38"/>
  </w:num>
  <w:num w:numId="5">
    <w:abstractNumId w:val="8"/>
  </w:num>
  <w:num w:numId="6">
    <w:abstractNumId w:val="22"/>
  </w:num>
  <w:num w:numId="7">
    <w:abstractNumId w:val="3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24"/>
  </w:num>
  <w:num w:numId="15">
    <w:abstractNumId w:val="28"/>
  </w:num>
  <w:num w:numId="16">
    <w:abstractNumId w:val="32"/>
  </w:num>
  <w:num w:numId="17">
    <w:abstractNumId w:val="44"/>
  </w:num>
  <w:num w:numId="18">
    <w:abstractNumId w:val="29"/>
  </w:num>
  <w:num w:numId="19">
    <w:abstractNumId w:val="45"/>
  </w:num>
  <w:num w:numId="20">
    <w:abstractNumId w:val="27"/>
  </w:num>
  <w:num w:numId="21">
    <w:abstractNumId w:val="21"/>
  </w:num>
  <w:num w:numId="22">
    <w:abstractNumId w:val="31"/>
  </w:num>
  <w:num w:numId="23">
    <w:abstractNumId w:val="43"/>
  </w:num>
  <w:num w:numId="24">
    <w:abstractNumId w:val="15"/>
  </w:num>
  <w:num w:numId="25">
    <w:abstractNumId w:val="17"/>
  </w:num>
  <w:num w:numId="26">
    <w:abstractNumId w:val="16"/>
  </w:num>
  <w:num w:numId="27">
    <w:abstractNumId w:val="34"/>
  </w:num>
  <w:num w:numId="28">
    <w:abstractNumId w:val="33"/>
  </w:num>
  <w:num w:numId="29">
    <w:abstractNumId w:val="14"/>
  </w:num>
  <w:num w:numId="30">
    <w:abstractNumId w:val="26"/>
  </w:num>
  <w:num w:numId="31">
    <w:abstractNumId w:val="9"/>
  </w:num>
  <w:num w:numId="32">
    <w:abstractNumId w:val="23"/>
  </w:num>
  <w:num w:numId="33">
    <w:abstractNumId w:val="5"/>
  </w:num>
  <w:num w:numId="34">
    <w:abstractNumId w:val="41"/>
  </w:num>
  <w:num w:numId="35">
    <w:abstractNumId w:val="25"/>
  </w:num>
  <w:num w:numId="36">
    <w:abstractNumId w:val="42"/>
  </w:num>
  <w:num w:numId="37">
    <w:abstractNumId w:val="0"/>
  </w:num>
  <w:num w:numId="38">
    <w:abstractNumId w:val="40"/>
  </w:num>
  <w:num w:numId="39">
    <w:abstractNumId w:val="13"/>
  </w:num>
  <w:num w:numId="40">
    <w:abstractNumId w:val="19"/>
  </w:num>
  <w:num w:numId="41">
    <w:abstractNumId w:val="36"/>
  </w:num>
  <w:num w:numId="42">
    <w:abstractNumId w:val="20"/>
  </w:num>
  <w:num w:numId="43">
    <w:abstractNumId w:val="39"/>
  </w:num>
  <w:num w:numId="44">
    <w:abstractNumId w:val="12"/>
  </w:num>
  <w:num w:numId="45">
    <w:abstractNumId w:val="18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83"/>
    <w:rsid w:val="00003F9E"/>
    <w:rsid w:val="00034CC9"/>
    <w:rsid w:val="00042B1B"/>
    <w:rsid w:val="00062F8A"/>
    <w:rsid w:val="00064C83"/>
    <w:rsid w:val="000708E2"/>
    <w:rsid w:val="000F06C2"/>
    <w:rsid w:val="001014BD"/>
    <w:rsid w:val="00133224"/>
    <w:rsid w:val="00177A63"/>
    <w:rsid w:val="001B0990"/>
    <w:rsid w:val="001B0ADB"/>
    <w:rsid w:val="001C2FC5"/>
    <w:rsid w:val="001D0DDA"/>
    <w:rsid w:val="001E0F27"/>
    <w:rsid w:val="001E1AB9"/>
    <w:rsid w:val="0021665A"/>
    <w:rsid w:val="00223B27"/>
    <w:rsid w:val="002259A0"/>
    <w:rsid w:val="0022604B"/>
    <w:rsid w:val="00230F7C"/>
    <w:rsid w:val="00242F5E"/>
    <w:rsid w:val="002455B6"/>
    <w:rsid w:val="00263ED3"/>
    <w:rsid w:val="00285C97"/>
    <w:rsid w:val="0029700D"/>
    <w:rsid w:val="002D37F1"/>
    <w:rsid w:val="002D7280"/>
    <w:rsid w:val="002F289F"/>
    <w:rsid w:val="00302941"/>
    <w:rsid w:val="00307B03"/>
    <w:rsid w:val="00332380"/>
    <w:rsid w:val="00335EDF"/>
    <w:rsid w:val="00357B36"/>
    <w:rsid w:val="00373D3C"/>
    <w:rsid w:val="003759B6"/>
    <w:rsid w:val="0037662C"/>
    <w:rsid w:val="00385705"/>
    <w:rsid w:val="00390E67"/>
    <w:rsid w:val="00394BE8"/>
    <w:rsid w:val="003954AA"/>
    <w:rsid w:val="003A6DB3"/>
    <w:rsid w:val="003B16EE"/>
    <w:rsid w:val="003D460E"/>
    <w:rsid w:val="003E0082"/>
    <w:rsid w:val="003F11E1"/>
    <w:rsid w:val="003F67BD"/>
    <w:rsid w:val="00402E07"/>
    <w:rsid w:val="004513CD"/>
    <w:rsid w:val="004871C2"/>
    <w:rsid w:val="00492AF0"/>
    <w:rsid w:val="004B667E"/>
    <w:rsid w:val="004C22B2"/>
    <w:rsid w:val="004E7A2F"/>
    <w:rsid w:val="004F14C2"/>
    <w:rsid w:val="005003EA"/>
    <w:rsid w:val="00530D81"/>
    <w:rsid w:val="00531EF6"/>
    <w:rsid w:val="00552957"/>
    <w:rsid w:val="00553EC1"/>
    <w:rsid w:val="00566912"/>
    <w:rsid w:val="00590B23"/>
    <w:rsid w:val="00596AFC"/>
    <w:rsid w:val="005A3622"/>
    <w:rsid w:val="005A4084"/>
    <w:rsid w:val="005C25D4"/>
    <w:rsid w:val="005C39ED"/>
    <w:rsid w:val="005C680B"/>
    <w:rsid w:val="00605291"/>
    <w:rsid w:val="00605BA9"/>
    <w:rsid w:val="00617F7B"/>
    <w:rsid w:val="006275C6"/>
    <w:rsid w:val="0063089A"/>
    <w:rsid w:val="006363C9"/>
    <w:rsid w:val="00644EFF"/>
    <w:rsid w:val="00663ED7"/>
    <w:rsid w:val="00675897"/>
    <w:rsid w:val="0068287B"/>
    <w:rsid w:val="00686EDA"/>
    <w:rsid w:val="006B372D"/>
    <w:rsid w:val="006B7FE6"/>
    <w:rsid w:val="006C6203"/>
    <w:rsid w:val="006C7AEB"/>
    <w:rsid w:val="006F309A"/>
    <w:rsid w:val="006F48F7"/>
    <w:rsid w:val="0071219D"/>
    <w:rsid w:val="00713E3A"/>
    <w:rsid w:val="007346F7"/>
    <w:rsid w:val="007346FD"/>
    <w:rsid w:val="0073500D"/>
    <w:rsid w:val="00741119"/>
    <w:rsid w:val="007421E1"/>
    <w:rsid w:val="00743E17"/>
    <w:rsid w:val="00756ED1"/>
    <w:rsid w:val="007615E7"/>
    <w:rsid w:val="00777DD5"/>
    <w:rsid w:val="00781CEE"/>
    <w:rsid w:val="00792A85"/>
    <w:rsid w:val="007B6555"/>
    <w:rsid w:val="007C6F09"/>
    <w:rsid w:val="007C7C3C"/>
    <w:rsid w:val="007D2B1A"/>
    <w:rsid w:val="00806B29"/>
    <w:rsid w:val="008140F3"/>
    <w:rsid w:val="00840CBA"/>
    <w:rsid w:val="008455D1"/>
    <w:rsid w:val="00847947"/>
    <w:rsid w:val="00855B7D"/>
    <w:rsid w:val="00862914"/>
    <w:rsid w:val="008974AF"/>
    <w:rsid w:val="008C1573"/>
    <w:rsid w:val="00903B9B"/>
    <w:rsid w:val="009133B0"/>
    <w:rsid w:val="00931F4A"/>
    <w:rsid w:val="0093613F"/>
    <w:rsid w:val="00936765"/>
    <w:rsid w:val="00944569"/>
    <w:rsid w:val="00946B94"/>
    <w:rsid w:val="00951A6F"/>
    <w:rsid w:val="00965D06"/>
    <w:rsid w:val="00973750"/>
    <w:rsid w:val="009C74DC"/>
    <w:rsid w:val="009D16E2"/>
    <w:rsid w:val="009D2CEB"/>
    <w:rsid w:val="009E2492"/>
    <w:rsid w:val="009E2D24"/>
    <w:rsid w:val="009F7945"/>
    <w:rsid w:val="00A136D3"/>
    <w:rsid w:val="00A17041"/>
    <w:rsid w:val="00A407B7"/>
    <w:rsid w:val="00A519E6"/>
    <w:rsid w:val="00A568A2"/>
    <w:rsid w:val="00A72A65"/>
    <w:rsid w:val="00A7770A"/>
    <w:rsid w:val="00A85F1D"/>
    <w:rsid w:val="00A86CDA"/>
    <w:rsid w:val="00AA7916"/>
    <w:rsid w:val="00AC2939"/>
    <w:rsid w:val="00AC30F7"/>
    <w:rsid w:val="00AD204B"/>
    <w:rsid w:val="00AE5717"/>
    <w:rsid w:val="00AF5538"/>
    <w:rsid w:val="00AF758C"/>
    <w:rsid w:val="00B2579C"/>
    <w:rsid w:val="00B27D93"/>
    <w:rsid w:val="00B5607C"/>
    <w:rsid w:val="00B91028"/>
    <w:rsid w:val="00B93B04"/>
    <w:rsid w:val="00BB1C87"/>
    <w:rsid w:val="00BC705D"/>
    <w:rsid w:val="00BF0EB4"/>
    <w:rsid w:val="00BF6077"/>
    <w:rsid w:val="00C10878"/>
    <w:rsid w:val="00C121A4"/>
    <w:rsid w:val="00C20F1C"/>
    <w:rsid w:val="00C21DE7"/>
    <w:rsid w:val="00C54BF0"/>
    <w:rsid w:val="00C73259"/>
    <w:rsid w:val="00C75F98"/>
    <w:rsid w:val="00CA5A48"/>
    <w:rsid w:val="00CC765F"/>
    <w:rsid w:val="00CD0754"/>
    <w:rsid w:val="00CD67A9"/>
    <w:rsid w:val="00D06B4D"/>
    <w:rsid w:val="00D42694"/>
    <w:rsid w:val="00D479A0"/>
    <w:rsid w:val="00D76778"/>
    <w:rsid w:val="00D913D1"/>
    <w:rsid w:val="00D96E69"/>
    <w:rsid w:val="00DA36A6"/>
    <w:rsid w:val="00DE2D6A"/>
    <w:rsid w:val="00E0019C"/>
    <w:rsid w:val="00E45260"/>
    <w:rsid w:val="00E464E6"/>
    <w:rsid w:val="00E534A8"/>
    <w:rsid w:val="00E56053"/>
    <w:rsid w:val="00E60C02"/>
    <w:rsid w:val="00E66834"/>
    <w:rsid w:val="00E90276"/>
    <w:rsid w:val="00E902B1"/>
    <w:rsid w:val="00EA56EE"/>
    <w:rsid w:val="00EE02F2"/>
    <w:rsid w:val="00EE3E81"/>
    <w:rsid w:val="00EE4FAF"/>
    <w:rsid w:val="00EF2870"/>
    <w:rsid w:val="00EF4234"/>
    <w:rsid w:val="00F00B25"/>
    <w:rsid w:val="00F00C83"/>
    <w:rsid w:val="00F07D80"/>
    <w:rsid w:val="00F1578A"/>
    <w:rsid w:val="00F25715"/>
    <w:rsid w:val="00F52F8F"/>
    <w:rsid w:val="00F55E70"/>
    <w:rsid w:val="00F70725"/>
    <w:rsid w:val="00F766DD"/>
    <w:rsid w:val="00F9209B"/>
    <w:rsid w:val="00F95DC7"/>
    <w:rsid w:val="00FC6F23"/>
    <w:rsid w:val="00FD5462"/>
    <w:rsid w:val="00FD5485"/>
    <w:rsid w:val="00FD5655"/>
    <w:rsid w:val="00FD7DDD"/>
    <w:rsid w:val="00FE0984"/>
    <w:rsid w:val="00FF1428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7E3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C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00C83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7D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0C83"/>
    <w:rPr>
      <w:rFonts w:ascii="Times New Roman" w:eastAsiaTheme="majorEastAsia" w:hAnsi="Times New Roman" w:cstheme="majorBidi"/>
      <w:b/>
      <w:bCs/>
      <w:kern w:val="0"/>
      <w:sz w:val="24"/>
      <w:szCs w:val="28"/>
      <w:lang w:eastAsia="pl-PL"/>
      <w14:ligatures w14:val="none"/>
    </w:rPr>
  </w:style>
  <w:style w:type="paragraph" w:customStyle="1" w:styleId="Default">
    <w:name w:val="Default"/>
    <w:rsid w:val="00F00C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Nagwek20">
    <w:name w:val="Nagłówek #2_"/>
    <w:basedOn w:val="Domylnaczcionkaakapitu"/>
    <w:rsid w:val="00F00C83"/>
    <w:rPr>
      <w:rFonts w:ascii="Times New Roman" w:hAnsi="Times New Roman" w:cs="Times New Roman"/>
      <w:b/>
      <w:bCs/>
      <w:u w:val="none"/>
    </w:rPr>
  </w:style>
  <w:style w:type="paragraph" w:styleId="Akapitzlist">
    <w:name w:val="List Paragraph"/>
    <w:aliases w:val="punktor kreska,CW_Lista,mm,naglowek,Lista punktowana1,Lista punktowana2,Lista punktowana3,List bullet,BulletC,Numerowanie,Wyliczanie,Obiekt,normalny tekst,L1,Akapit z listą5,Nagłowek 3,Preambuła,Akapit z listą BS"/>
    <w:basedOn w:val="Normalny"/>
    <w:link w:val="AkapitzlistZnak"/>
    <w:uiPriority w:val="34"/>
    <w:qFormat/>
    <w:rsid w:val="00F00C83"/>
    <w:pPr>
      <w:ind w:left="720"/>
      <w:contextualSpacing/>
    </w:pPr>
  </w:style>
  <w:style w:type="paragraph" w:customStyle="1" w:styleId="Left">
    <w:name w:val="Left"/>
    <w:rsid w:val="0060529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WW8Num1z4">
    <w:name w:val="WW8Num1z4"/>
    <w:rsid w:val="00B91028"/>
  </w:style>
  <w:style w:type="character" w:customStyle="1" w:styleId="Nagwek2Znak">
    <w:name w:val="Nagłówek 2 Znak"/>
    <w:basedOn w:val="Domylnaczcionkaakapitu"/>
    <w:link w:val="Nagwek2"/>
    <w:uiPriority w:val="9"/>
    <w:semiHidden/>
    <w:rsid w:val="00B27D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B372D"/>
    <w:rPr>
      <w:i/>
      <w:iCs/>
    </w:rPr>
  </w:style>
  <w:style w:type="character" w:customStyle="1" w:styleId="AkapitzlistZnak">
    <w:name w:val="Akapit z listą Znak"/>
    <w:aliases w:val="punktor kreska Znak,CW_Lista Znak,mm Znak,naglowek Znak,Lista punktowana1 Znak,Lista punktowana2 Znak,Lista punktowana3 Znak,List bullet Znak,BulletC Znak,Numerowanie Znak,Wyliczanie Znak,Obiekt Znak,normalny tekst Znak,L1 Znak"/>
    <w:basedOn w:val="Domylnaczcionkaakapitu"/>
    <w:link w:val="Akapitzlist"/>
    <w:uiPriority w:val="34"/>
    <w:qFormat/>
    <w:locked/>
    <w:rsid w:val="006275C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agwek21">
    <w:name w:val="Nagłówek #2"/>
    <w:basedOn w:val="Normalny"/>
    <w:rsid w:val="00062F8A"/>
    <w:pPr>
      <w:shd w:val="clear" w:color="auto" w:fill="FFFFFF"/>
      <w:spacing w:before="120"/>
    </w:pPr>
    <w:rPr>
      <w:b/>
      <w:bCs/>
      <w:color w:val="00000A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589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589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589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F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F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F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7F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7F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7F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7F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C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00C83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7D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0C83"/>
    <w:rPr>
      <w:rFonts w:ascii="Times New Roman" w:eastAsiaTheme="majorEastAsia" w:hAnsi="Times New Roman" w:cstheme="majorBidi"/>
      <w:b/>
      <w:bCs/>
      <w:kern w:val="0"/>
      <w:sz w:val="24"/>
      <w:szCs w:val="28"/>
      <w:lang w:eastAsia="pl-PL"/>
      <w14:ligatures w14:val="none"/>
    </w:rPr>
  </w:style>
  <w:style w:type="paragraph" w:customStyle="1" w:styleId="Default">
    <w:name w:val="Default"/>
    <w:rsid w:val="00F00C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Nagwek20">
    <w:name w:val="Nagłówek #2_"/>
    <w:basedOn w:val="Domylnaczcionkaakapitu"/>
    <w:rsid w:val="00F00C83"/>
    <w:rPr>
      <w:rFonts w:ascii="Times New Roman" w:hAnsi="Times New Roman" w:cs="Times New Roman"/>
      <w:b/>
      <w:bCs/>
      <w:u w:val="none"/>
    </w:rPr>
  </w:style>
  <w:style w:type="paragraph" w:styleId="Akapitzlist">
    <w:name w:val="List Paragraph"/>
    <w:aliases w:val="punktor kreska,CW_Lista,mm,naglowek,Lista punktowana1,Lista punktowana2,Lista punktowana3,List bullet,BulletC,Numerowanie,Wyliczanie,Obiekt,normalny tekst,L1,Akapit z listą5,Nagłowek 3,Preambuła,Akapit z listą BS"/>
    <w:basedOn w:val="Normalny"/>
    <w:link w:val="AkapitzlistZnak"/>
    <w:uiPriority w:val="34"/>
    <w:qFormat/>
    <w:rsid w:val="00F00C83"/>
    <w:pPr>
      <w:ind w:left="720"/>
      <w:contextualSpacing/>
    </w:pPr>
  </w:style>
  <w:style w:type="paragraph" w:customStyle="1" w:styleId="Left">
    <w:name w:val="Left"/>
    <w:rsid w:val="0060529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WW8Num1z4">
    <w:name w:val="WW8Num1z4"/>
    <w:rsid w:val="00B91028"/>
  </w:style>
  <w:style w:type="character" w:customStyle="1" w:styleId="Nagwek2Znak">
    <w:name w:val="Nagłówek 2 Znak"/>
    <w:basedOn w:val="Domylnaczcionkaakapitu"/>
    <w:link w:val="Nagwek2"/>
    <w:uiPriority w:val="9"/>
    <w:semiHidden/>
    <w:rsid w:val="00B27D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B372D"/>
    <w:rPr>
      <w:i/>
      <w:iCs/>
    </w:rPr>
  </w:style>
  <w:style w:type="character" w:customStyle="1" w:styleId="AkapitzlistZnak">
    <w:name w:val="Akapit z listą Znak"/>
    <w:aliases w:val="punktor kreska Znak,CW_Lista Znak,mm Znak,naglowek Znak,Lista punktowana1 Znak,Lista punktowana2 Znak,Lista punktowana3 Znak,List bullet Znak,BulletC Znak,Numerowanie Znak,Wyliczanie Znak,Obiekt Znak,normalny tekst Znak,L1 Znak"/>
    <w:basedOn w:val="Domylnaczcionkaakapitu"/>
    <w:link w:val="Akapitzlist"/>
    <w:uiPriority w:val="34"/>
    <w:qFormat/>
    <w:locked/>
    <w:rsid w:val="006275C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agwek21">
    <w:name w:val="Nagłówek #2"/>
    <w:basedOn w:val="Normalny"/>
    <w:rsid w:val="00062F8A"/>
    <w:pPr>
      <w:shd w:val="clear" w:color="auto" w:fill="FFFFFF"/>
      <w:spacing w:before="120"/>
    </w:pPr>
    <w:rPr>
      <w:b/>
      <w:bCs/>
      <w:color w:val="00000A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589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589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589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F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F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F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7F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7F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7F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7F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AS. Stelmach</dc:creator>
  <cp:lastModifiedBy>Adam Szymanowski</cp:lastModifiedBy>
  <cp:revision>2</cp:revision>
  <dcterms:created xsi:type="dcterms:W3CDTF">2026-02-05T11:11:00Z</dcterms:created>
  <dcterms:modified xsi:type="dcterms:W3CDTF">2026-02-05T11:11:00Z</dcterms:modified>
</cp:coreProperties>
</file>